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8F17E3">
      <w:pPr>
        <w:spacing w:before="35"/>
        <w:ind w:left="15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 xml:space="preserve">m:     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="002D2530">
        <w:rPr>
          <w:rFonts w:ascii="Arial" w:eastAsia="Arial" w:hAnsi="Arial" w:cs="Arial"/>
          <w:spacing w:val="-2"/>
          <w:lang w:val="sl-SI"/>
        </w:rPr>
        <w:t xml:space="preserve"> </w:t>
      </w:r>
    </w:p>
    <w:p w:rsidR="001E0F81" w:rsidRPr="002D2530" w:rsidRDefault="008F17E3">
      <w:pPr>
        <w:ind w:left="15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1"/>
          <w:lang w:val="sl-SI"/>
        </w:rPr>
        <w:t>Številka</w:t>
      </w:r>
      <w:r w:rsidRPr="002D2530">
        <w:rPr>
          <w:rFonts w:ascii="Arial" w:eastAsia="Arial" w:hAnsi="Arial" w:cs="Arial"/>
          <w:lang w:val="sl-SI"/>
        </w:rPr>
        <w:t xml:space="preserve">:   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="002D2530">
        <w:rPr>
          <w:rFonts w:ascii="Arial" w:eastAsia="Arial" w:hAnsi="Arial" w:cs="Arial"/>
          <w:spacing w:val="-2"/>
          <w:lang w:val="sl-SI"/>
        </w:rPr>
        <w:t xml:space="preserve"> 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505" w:right="507"/>
        <w:jc w:val="center"/>
        <w:rPr>
          <w:rFonts w:ascii="Arial" w:eastAsia="Arial" w:hAnsi="Arial" w:cs="Arial"/>
          <w:sz w:val="52"/>
          <w:szCs w:val="52"/>
          <w:lang w:val="sl-SI"/>
        </w:rPr>
      </w:pP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NAVODIL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O</w:t>
      </w:r>
      <w:r w:rsidRPr="002D2530">
        <w:rPr>
          <w:rFonts w:ascii="Arial" w:eastAsia="Arial" w:hAnsi="Arial" w:cs="Arial"/>
          <w:b/>
          <w:spacing w:val="-25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w w:val="99"/>
          <w:sz w:val="52"/>
          <w:szCs w:val="52"/>
          <w:lang w:val="sl-SI"/>
        </w:rPr>
        <w:t xml:space="preserve">GOSPODARSKIM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SUBJEKTO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M</w:t>
      </w:r>
      <w:r w:rsidRPr="002D2530">
        <w:rPr>
          <w:rFonts w:ascii="Arial" w:eastAsia="Arial" w:hAnsi="Arial" w:cs="Arial"/>
          <w:b/>
          <w:spacing w:val="-27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Z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A</w:t>
      </w:r>
      <w:r w:rsidRPr="002D2530">
        <w:rPr>
          <w:rFonts w:ascii="Arial" w:eastAsia="Arial" w:hAnsi="Arial" w:cs="Arial"/>
          <w:b/>
          <w:spacing w:val="-5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w w:val="99"/>
          <w:sz w:val="52"/>
          <w:szCs w:val="52"/>
          <w:lang w:val="sl-SI"/>
        </w:rPr>
        <w:t xml:space="preserve">PRIPRAVO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PONUDB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E</w:t>
      </w:r>
      <w:r w:rsidRPr="002D2530">
        <w:rPr>
          <w:rFonts w:ascii="Arial" w:eastAsia="Arial" w:hAnsi="Arial" w:cs="Arial"/>
          <w:b/>
          <w:spacing w:val="-24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Z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A</w:t>
      </w:r>
      <w:r w:rsidRPr="002D2530">
        <w:rPr>
          <w:rFonts w:ascii="Arial" w:eastAsia="Arial" w:hAnsi="Arial" w:cs="Arial"/>
          <w:b/>
          <w:spacing w:val="-5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JAVN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O</w:t>
      </w:r>
      <w:r w:rsidRPr="002D2530">
        <w:rPr>
          <w:rFonts w:ascii="Arial" w:eastAsia="Arial" w:hAnsi="Arial" w:cs="Arial"/>
          <w:b/>
          <w:spacing w:val="-16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w w:val="99"/>
          <w:sz w:val="52"/>
          <w:szCs w:val="52"/>
          <w:lang w:val="sl-SI"/>
        </w:rPr>
        <w:t>NAROČILO</w:t>
      </w:r>
    </w:p>
    <w:p w:rsidR="001E0F81" w:rsidRDefault="001D2307" w:rsidP="00595536">
      <w:pPr>
        <w:spacing w:before="2"/>
        <w:ind w:left="111" w:right="118"/>
        <w:jc w:val="center"/>
        <w:rPr>
          <w:rFonts w:ascii="Arial" w:eastAsia="Arial" w:hAnsi="Arial" w:cs="Arial"/>
          <w:b/>
          <w:w w:val="99"/>
          <w:sz w:val="52"/>
          <w:szCs w:val="52"/>
          <w:lang w:val="sl-SI"/>
        </w:rPr>
      </w:pPr>
      <w:r>
        <w:rPr>
          <w:rFonts w:ascii="Arial" w:eastAsia="Arial" w:hAnsi="Arial" w:cs="Arial"/>
          <w:b/>
          <w:spacing w:val="1"/>
          <w:sz w:val="52"/>
          <w:szCs w:val="52"/>
          <w:lang w:val="sl-SI"/>
        </w:rPr>
        <w:t xml:space="preserve"> </w:t>
      </w:r>
      <w:r w:rsidR="008F17E3" w:rsidRPr="002D2530">
        <w:rPr>
          <w:rFonts w:ascii="Arial" w:eastAsia="Arial" w:hAnsi="Arial" w:cs="Arial"/>
          <w:b/>
          <w:spacing w:val="-28"/>
          <w:sz w:val="52"/>
          <w:szCs w:val="52"/>
          <w:lang w:val="sl-SI"/>
        </w:rPr>
        <w:t xml:space="preserve"> </w:t>
      </w:r>
    </w:p>
    <w:p w:rsidR="00595536" w:rsidRDefault="00595536" w:rsidP="00595536">
      <w:pPr>
        <w:spacing w:before="2"/>
        <w:ind w:left="111" w:right="118"/>
        <w:jc w:val="center"/>
        <w:rPr>
          <w:rFonts w:ascii="Arial" w:eastAsia="Arial" w:hAnsi="Arial" w:cs="Arial"/>
          <w:b/>
          <w:w w:val="99"/>
          <w:sz w:val="52"/>
          <w:szCs w:val="52"/>
          <w:lang w:val="sl-SI"/>
        </w:rPr>
      </w:pPr>
    </w:p>
    <w:p w:rsidR="00595536" w:rsidRDefault="00595536" w:rsidP="00595536">
      <w:pPr>
        <w:spacing w:before="2"/>
        <w:ind w:left="111" w:right="118"/>
        <w:jc w:val="center"/>
        <w:rPr>
          <w:rFonts w:ascii="Arial" w:eastAsia="Arial" w:hAnsi="Arial" w:cs="Arial"/>
          <w:b/>
          <w:w w:val="99"/>
          <w:sz w:val="52"/>
          <w:szCs w:val="52"/>
          <w:lang w:val="sl-SI"/>
        </w:rPr>
      </w:pPr>
    </w:p>
    <w:p w:rsidR="00595536" w:rsidRDefault="00595536" w:rsidP="00595536">
      <w:pPr>
        <w:spacing w:before="2"/>
        <w:ind w:left="111" w:right="118"/>
        <w:jc w:val="center"/>
        <w:rPr>
          <w:rFonts w:ascii="Arial" w:eastAsia="Arial" w:hAnsi="Arial" w:cs="Arial"/>
          <w:sz w:val="52"/>
          <w:szCs w:val="52"/>
          <w:lang w:val="sl-SI"/>
        </w:rPr>
      </w:pPr>
      <w:r>
        <w:rPr>
          <w:rFonts w:ascii="Arial" w:eastAsia="Arial" w:hAnsi="Arial" w:cs="Arial"/>
          <w:b/>
          <w:w w:val="99"/>
          <w:sz w:val="52"/>
          <w:szCs w:val="52"/>
          <w:lang w:val="sl-SI"/>
        </w:rPr>
        <w:t>Dobava in montaža opreme za vrtec Notranje Gorice</w:t>
      </w: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  <w:sectPr w:rsidR="00595536" w:rsidRPr="00595536">
          <w:footerReference w:type="default" r:id="rId7"/>
          <w:pgSz w:w="11920" w:h="16840"/>
          <w:pgMar w:top="1560" w:right="1260" w:bottom="280" w:left="1260" w:header="0" w:footer="501" w:gutter="0"/>
          <w:cols w:space="708"/>
        </w:sectPr>
      </w:pPr>
    </w:p>
    <w:p w:rsidR="001E0F81" w:rsidRPr="002D2530" w:rsidRDefault="001E0F81">
      <w:pPr>
        <w:spacing w:before="2" w:line="120" w:lineRule="exact"/>
        <w:rPr>
          <w:sz w:val="13"/>
          <w:szCs w:val="13"/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8F17E3">
      <w:pPr>
        <w:spacing w:before="29"/>
        <w:ind w:left="156"/>
        <w:rPr>
          <w:rFonts w:ascii="Arial" w:eastAsia="Arial" w:hAnsi="Arial" w:cs="Arial"/>
          <w:sz w:val="24"/>
          <w:szCs w:val="24"/>
          <w:lang w:val="sl-SI"/>
        </w:rPr>
      </w:pPr>
      <w:r w:rsidRPr="002D2530">
        <w:rPr>
          <w:rFonts w:ascii="Arial" w:eastAsia="Arial" w:hAnsi="Arial" w:cs="Arial"/>
          <w:sz w:val="24"/>
          <w:szCs w:val="24"/>
          <w:lang w:val="sl-SI"/>
        </w:rPr>
        <w:t>KAZALO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K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2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ZN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K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28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3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,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K 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3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4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K 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N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Ž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NU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5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K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AN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NUD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pacing w:val="-3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6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3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4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7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AN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9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4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8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4</w:t>
      </w: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</w:t>
      </w:r>
      <w:r w:rsidRPr="002D2530">
        <w:rPr>
          <w:rFonts w:ascii="Arial" w:eastAsia="Arial" w:hAnsi="Arial" w:cs="Arial"/>
          <w:lang w:val="sl-SI"/>
        </w:rPr>
        <w:t>4</w:t>
      </w: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4</w:t>
      </w:r>
    </w:p>
    <w:p w:rsidR="001E0F81" w:rsidRPr="002D2530" w:rsidRDefault="001E0F81">
      <w:pPr>
        <w:spacing w:before="6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8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SE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Z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K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U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9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C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4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9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U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GO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36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5</w:t>
      </w:r>
    </w:p>
    <w:p w:rsidR="001E0F81" w:rsidRPr="002D2530" w:rsidRDefault="001E0F81">
      <w:pPr>
        <w:spacing w:before="6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Ugo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</w:t>
      </w:r>
      <w:r w:rsidRPr="002D2530">
        <w:rPr>
          <w:rFonts w:ascii="Arial" w:eastAsia="Arial" w:hAnsi="Arial" w:cs="Arial"/>
          <w:lang w:val="sl-SI"/>
        </w:rPr>
        <w:t>5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Neob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36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6</w:t>
      </w:r>
    </w:p>
    <w:p w:rsidR="001E0F81" w:rsidRPr="002D2530" w:rsidRDefault="008F17E3">
      <w:pPr>
        <w:spacing w:line="220" w:lineRule="exact"/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Ek</w:t>
      </w:r>
      <w:r w:rsidRPr="002D2530">
        <w:rPr>
          <w:rFonts w:ascii="Arial" w:eastAsia="Arial" w:hAnsi="Arial" w:cs="Arial"/>
          <w:spacing w:val="-2"/>
          <w:lang w:val="sl-SI"/>
        </w:rPr>
        <w:t>ono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aj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6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ehn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-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6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4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7</w:t>
      </w:r>
    </w:p>
    <w:p w:rsidR="001E0F81" w:rsidRPr="002D2530" w:rsidRDefault="001E0F81">
      <w:pPr>
        <w:spacing w:before="6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10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O......................................................................................................................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7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PONUDBA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8</w:t>
      </w:r>
    </w:p>
    <w:p w:rsidR="001E0F81" w:rsidRPr="002D2530" w:rsidRDefault="001E0F81">
      <w:pPr>
        <w:spacing w:before="6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spacing w:line="220" w:lineRule="exact"/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-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«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-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4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13"/>
          <w:lang w:val="sl-SI"/>
        </w:rPr>
        <w:t>«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9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5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</w:t>
      </w:r>
      <w:r w:rsidRPr="002D2530">
        <w:rPr>
          <w:rFonts w:ascii="Arial" w:eastAsia="Arial" w:hAnsi="Arial" w:cs="Arial"/>
          <w:lang w:val="sl-SI"/>
        </w:rPr>
        <w:t>9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6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7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</w:t>
      </w: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</w:t>
      </w:r>
    </w:p>
    <w:p w:rsidR="001E0F81" w:rsidRPr="002D2530" w:rsidRDefault="008F17E3">
      <w:pPr>
        <w:ind w:left="519" w:right="132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Skupn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10</w:t>
      </w:r>
    </w:p>
    <w:p w:rsidR="001E0F81" w:rsidRPr="002D2530" w:rsidRDefault="008F17E3">
      <w:pPr>
        <w:ind w:left="519" w:right="132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Variantn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</w:t>
      </w:r>
      <w:r w:rsidRPr="002D2530">
        <w:rPr>
          <w:rFonts w:ascii="Arial" w:eastAsia="Arial" w:hAnsi="Arial" w:cs="Arial"/>
          <w:spacing w:val="1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11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1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1</w:t>
      </w:r>
    </w:p>
    <w:p w:rsidR="001E0F81" w:rsidRPr="002D2530" w:rsidRDefault="008F17E3">
      <w:pPr>
        <w:spacing w:line="220" w:lineRule="exact"/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4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1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1</w:t>
      </w:r>
    </w:p>
    <w:p w:rsidR="001E0F81" w:rsidRPr="002D2530" w:rsidRDefault="008F17E3">
      <w:pPr>
        <w:ind w:left="519" w:right="132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5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Veljavnos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11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6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1</w:t>
      </w:r>
    </w:p>
    <w:p w:rsidR="001E0F81" w:rsidRPr="002D2530" w:rsidRDefault="001E0F81">
      <w:pPr>
        <w:spacing w:before="6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12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ES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5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DD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1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13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D 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1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14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OGO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38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2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595536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15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26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2</w:t>
      </w: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1E0F81" w:rsidRPr="00595536" w:rsidRDefault="00595536" w:rsidP="00595536">
      <w:pPr>
        <w:tabs>
          <w:tab w:val="left" w:pos="1115"/>
        </w:tabs>
        <w:rPr>
          <w:rFonts w:ascii="Arial" w:eastAsia="Arial" w:hAnsi="Arial" w:cs="Arial"/>
          <w:sz w:val="22"/>
          <w:szCs w:val="22"/>
          <w:lang w:val="sl-SI"/>
        </w:rPr>
        <w:sectPr w:rsidR="001E0F81" w:rsidRPr="00595536">
          <w:headerReference w:type="default" r:id="rId8"/>
          <w:footerReference w:type="default" r:id="rId9"/>
          <w:pgSz w:w="11920" w:h="16840"/>
          <w:pgMar w:top="700" w:right="1260" w:bottom="280" w:left="1260" w:header="515" w:footer="501" w:gutter="0"/>
          <w:pgNumType w:start="2"/>
          <w:cols w:space="708"/>
        </w:sectPr>
      </w:pPr>
      <w:r>
        <w:rPr>
          <w:rFonts w:ascii="Arial" w:eastAsia="Arial" w:hAnsi="Arial" w:cs="Arial"/>
          <w:sz w:val="22"/>
          <w:szCs w:val="22"/>
          <w:lang w:val="sl-SI"/>
        </w:rPr>
        <w:tab/>
      </w:r>
      <w:r>
        <w:rPr>
          <w:rFonts w:ascii="Arial" w:eastAsia="Arial" w:hAnsi="Arial" w:cs="Arial"/>
          <w:sz w:val="22"/>
          <w:szCs w:val="22"/>
          <w:lang w:val="sl-SI"/>
        </w:rPr>
        <w:tab/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0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5"/>
        <w:ind w:left="156" w:right="776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ČN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K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8139F7">
        <w:rPr>
          <w:rFonts w:ascii="Arial" w:eastAsia="Arial" w:hAnsi="Arial" w:cs="Arial"/>
          <w:spacing w:val="5"/>
          <w:lang w:val="sl-SI"/>
        </w:rPr>
        <w:t>OBČINA BREZOVICA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8139F7">
        <w:rPr>
          <w:rFonts w:ascii="Arial" w:eastAsia="Arial" w:hAnsi="Arial" w:cs="Arial"/>
          <w:spacing w:val="5"/>
          <w:lang w:val="sl-SI"/>
        </w:rPr>
        <w:t>390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="008139F7">
        <w:rPr>
          <w:rFonts w:ascii="Arial" w:eastAsia="Arial" w:hAnsi="Arial" w:cs="Arial"/>
          <w:spacing w:val="10"/>
          <w:lang w:val="sl-SI"/>
        </w:rPr>
        <w:t>1351 Brezovica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j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-1"/>
          <w:lang w:val="sl-SI"/>
        </w:rPr>
        <w:t>dokumentacij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oddaj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javneg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naročila.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56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OZ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lang w:val="sl-SI"/>
        </w:rPr>
        <w:t>M</w:t>
      </w:r>
      <w:r w:rsidRPr="002D2530">
        <w:rPr>
          <w:rFonts w:ascii="Arial" w:eastAsia="Arial" w:hAnsi="Arial" w:cs="Arial"/>
          <w:b/>
          <w:spacing w:val="-5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599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:          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7" w:right="123" w:hanging="141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:     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Dobav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montaž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oprem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z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="008139F7">
        <w:rPr>
          <w:rFonts w:ascii="Arial" w:eastAsia="Arial" w:hAnsi="Arial" w:cs="Arial"/>
          <w:b/>
          <w:spacing w:val="6"/>
          <w:lang w:val="sl-SI"/>
        </w:rPr>
        <w:t>vrtec Notranje Gorice</w:t>
      </w:r>
    </w:p>
    <w:p w:rsidR="001E0F81" w:rsidRPr="002D2530" w:rsidRDefault="001E0F81">
      <w:pPr>
        <w:spacing w:before="15" w:line="220" w:lineRule="exact"/>
        <w:rPr>
          <w:sz w:val="22"/>
          <w:szCs w:val="22"/>
          <w:lang w:val="sl-SI"/>
        </w:rPr>
      </w:pPr>
    </w:p>
    <w:p w:rsidR="001E0F81" w:rsidRPr="00CA7315" w:rsidRDefault="008F17E3" w:rsidP="00CA7315">
      <w:pPr>
        <w:pStyle w:val="NoSpacing"/>
        <w:ind w:left="156"/>
        <w:rPr>
          <w:rFonts w:ascii="Arial" w:eastAsia="Arial" w:hAnsi="Arial" w:cs="Arial"/>
          <w:lang w:val="sl-SI"/>
        </w:rPr>
      </w:pPr>
      <w:r w:rsidRPr="00CA7315">
        <w:rPr>
          <w:rFonts w:ascii="Arial" w:eastAsia="Arial" w:hAnsi="Arial" w:cs="Arial"/>
          <w:spacing w:val="2"/>
          <w:lang w:val="sl-SI"/>
        </w:rPr>
        <w:t>O</w:t>
      </w:r>
      <w:r w:rsidRPr="00CA7315">
        <w:rPr>
          <w:rFonts w:ascii="Arial" w:eastAsia="Arial" w:hAnsi="Arial" w:cs="Arial"/>
          <w:spacing w:val="-2"/>
          <w:lang w:val="sl-SI"/>
        </w:rPr>
        <w:t>b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2"/>
          <w:lang w:val="sl-SI"/>
        </w:rPr>
        <w:t>e</w:t>
      </w:r>
      <w:r w:rsidRPr="00CA7315">
        <w:rPr>
          <w:rFonts w:ascii="Arial" w:eastAsia="Arial" w:hAnsi="Arial" w:cs="Arial"/>
          <w:lang w:val="sl-SI"/>
        </w:rPr>
        <w:t>g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n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10"/>
          <w:lang w:val="sl-SI"/>
        </w:rPr>
        <w:t>v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2"/>
          <w:lang w:val="sl-SI"/>
        </w:rPr>
        <w:t>eb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spacing w:val="-2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na</w:t>
      </w:r>
      <w:r w:rsidRPr="00CA7315">
        <w:rPr>
          <w:rFonts w:ascii="Arial" w:eastAsia="Arial" w:hAnsi="Arial" w:cs="Arial"/>
          <w:lang w:val="sl-SI"/>
        </w:rPr>
        <w:t>r</w:t>
      </w:r>
      <w:r w:rsidRPr="00CA7315">
        <w:rPr>
          <w:rFonts w:ascii="Arial" w:eastAsia="Arial" w:hAnsi="Arial" w:cs="Arial"/>
          <w:spacing w:val="-2"/>
          <w:lang w:val="sl-SI"/>
        </w:rPr>
        <w:t>o</w:t>
      </w:r>
      <w:r w:rsidRPr="00CA7315">
        <w:rPr>
          <w:rFonts w:ascii="Arial" w:eastAsia="Arial" w:hAnsi="Arial" w:cs="Arial"/>
          <w:lang w:val="sl-SI"/>
        </w:rPr>
        <w:t>č</w:t>
      </w:r>
      <w:r w:rsidRPr="00CA7315">
        <w:rPr>
          <w:rFonts w:ascii="Arial" w:eastAsia="Arial" w:hAnsi="Arial" w:cs="Arial"/>
          <w:spacing w:val="3"/>
          <w:lang w:val="sl-SI"/>
        </w:rPr>
        <w:t>il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2"/>
          <w:lang w:val="sl-SI"/>
        </w:rPr>
        <w:t>t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6"/>
          <w:lang w:val="sl-SI"/>
        </w:rPr>
        <w:t xml:space="preserve"> </w:t>
      </w:r>
      <w:r w:rsidRPr="00CA7315">
        <w:rPr>
          <w:rFonts w:ascii="Arial" w:eastAsia="Arial" w:hAnsi="Arial" w:cs="Arial"/>
          <w:lang w:val="sl-SI"/>
        </w:rPr>
        <w:t>r</w:t>
      </w:r>
      <w:r w:rsidRPr="00CA7315">
        <w:rPr>
          <w:rFonts w:ascii="Arial" w:eastAsia="Arial" w:hAnsi="Arial" w:cs="Arial"/>
          <w:spacing w:val="-2"/>
          <w:lang w:val="sl-SI"/>
        </w:rPr>
        <w:t>a</w:t>
      </w:r>
      <w:r w:rsidRPr="00CA7315">
        <w:rPr>
          <w:rFonts w:ascii="Arial" w:eastAsia="Arial" w:hAnsi="Arial" w:cs="Arial"/>
          <w:spacing w:val="-5"/>
          <w:lang w:val="sl-SI"/>
        </w:rPr>
        <w:t>z</w:t>
      </w:r>
      <w:r w:rsidRPr="00CA7315">
        <w:rPr>
          <w:rFonts w:ascii="Arial" w:eastAsia="Arial" w:hAnsi="Arial" w:cs="Arial"/>
          <w:spacing w:val="10"/>
          <w:lang w:val="sl-SI"/>
        </w:rPr>
        <w:t>v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spacing w:val="-2"/>
          <w:lang w:val="sl-SI"/>
        </w:rPr>
        <w:t>dn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 xml:space="preserve">z </w:t>
      </w:r>
      <w:r w:rsidR="008139F7" w:rsidRPr="00CA7315">
        <w:rPr>
          <w:rFonts w:ascii="Arial" w:eastAsia="Arial" w:hAnsi="Arial" w:cs="Arial"/>
          <w:lang w:val="sl-SI"/>
        </w:rPr>
        <w:t>projektne rešitve in popis projektanta OPA rešitve d.o.o.</w:t>
      </w:r>
      <w:r w:rsidRPr="00CA7315">
        <w:rPr>
          <w:rFonts w:ascii="Arial" w:eastAsia="Arial" w:hAnsi="Arial" w:cs="Arial"/>
          <w:lang w:val="sl-SI"/>
        </w:rPr>
        <w:t>,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z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vzorc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pogodb</w:t>
      </w:r>
      <w:r w:rsidRPr="00CA7315">
        <w:rPr>
          <w:rFonts w:ascii="Arial" w:eastAsia="Arial" w:hAnsi="Arial" w:cs="Arial"/>
          <w:lang w:val="sl-SI"/>
        </w:rPr>
        <w:t>e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n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drugi</w:t>
      </w:r>
      <w:r w:rsidRPr="00CA7315">
        <w:rPr>
          <w:rFonts w:ascii="Arial" w:eastAsia="Arial" w:hAnsi="Arial" w:cs="Arial"/>
          <w:lang w:val="sl-SI"/>
        </w:rPr>
        <w:t>h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prilog</w:t>
      </w:r>
      <w:r w:rsidRPr="00CA7315">
        <w:rPr>
          <w:rFonts w:ascii="Arial" w:eastAsia="Arial" w:hAnsi="Arial" w:cs="Arial"/>
          <w:lang w:val="sl-SI"/>
        </w:rPr>
        <w:t>,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k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 xml:space="preserve">so 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1"/>
          <w:lang w:val="sl-SI"/>
        </w:rPr>
        <w:t>estavn</w:t>
      </w:r>
      <w:r w:rsidRPr="00CA7315">
        <w:rPr>
          <w:rFonts w:ascii="Arial" w:eastAsia="Arial" w:hAnsi="Arial" w:cs="Arial"/>
          <w:lang w:val="sl-SI"/>
        </w:rPr>
        <w:t xml:space="preserve">i </w:t>
      </w:r>
      <w:r w:rsidRPr="00CA7315">
        <w:rPr>
          <w:rFonts w:ascii="Arial" w:eastAsia="Arial" w:hAnsi="Arial" w:cs="Arial"/>
          <w:spacing w:val="-1"/>
          <w:lang w:val="sl-SI"/>
        </w:rPr>
        <w:t>de</w:t>
      </w:r>
      <w:r w:rsidRPr="00CA7315">
        <w:rPr>
          <w:rFonts w:ascii="Arial" w:eastAsia="Arial" w:hAnsi="Arial" w:cs="Arial"/>
          <w:lang w:val="sl-SI"/>
        </w:rPr>
        <w:t xml:space="preserve">l </w:t>
      </w:r>
      <w:r w:rsidRPr="00CA7315">
        <w:rPr>
          <w:rFonts w:ascii="Arial" w:eastAsia="Arial" w:hAnsi="Arial" w:cs="Arial"/>
          <w:spacing w:val="-1"/>
          <w:lang w:val="sl-SI"/>
        </w:rPr>
        <w:t>razpisn</w:t>
      </w:r>
      <w:r w:rsidRPr="00CA7315">
        <w:rPr>
          <w:rFonts w:ascii="Arial" w:eastAsia="Arial" w:hAnsi="Arial" w:cs="Arial"/>
          <w:lang w:val="sl-SI"/>
        </w:rPr>
        <w:t xml:space="preserve">e </w:t>
      </w:r>
      <w:r w:rsidRPr="00CA7315">
        <w:rPr>
          <w:rFonts w:ascii="Arial" w:eastAsia="Arial" w:hAnsi="Arial" w:cs="Arial"/>
          <w:spacing w:val="-1"/>
          <w:lang w:val="sl-SI"/>
        </w:rPr>
        <w:t>dokumentacije.</w:t>
      </w:r>
    </w:p>
    <w:p w:rsidR="001E0F81" w:rsidRPr="00CA7315" w:rsidRDefault="001E0F81" w:rsidP="00CA7315">
      <w:pPr>
        <w:pStyle w:val="NoSpacing"/>
        <w:ind w:left="156"/>
        <w:rPr>
          <w:rFonts w:ascii="Arial" w:hAnsi="Arial" w:cs="Arial"/>
          <w:lang w:val="sl-SI"/>
        </w:rPr>
      </w:pPr>
    </w:p>
    <w:p w:rsidR="001E0F81" w:rsidRPr="002D2530" w:rsidRDefault="001E0F81">
      <w:pPr>
        <w:spacing w:before="11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371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O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3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3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IL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6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="001D2307">
        <w:rPr>
          <w:rFonts w:ascii="Arial" w:eastAsia="Arial" w:hAnsi="Arial" w:cs="Arial"/>
          <w:spacing w:val="-2"/>
          <w:lang w:val="sl-SI"/>
        </w:rPr>
        <w:t>40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91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2015</w:t>
      </w:r>
      <w:r w:rsidRPr="002D2530">
        <w:rPr>
          <w:rFonts w:ascii="Arial" w:eastAsia="Arial" w:hAnsi="Arial" w:cs="Arial"/>
          <w:lang w:val="sl-SI"/>
        </w:rPr>
        <w:t>;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="001D2307">
        <w:rPr>
          <w:rFonts w:ascii="Arial" w:eastAsia="Arial" w:hAnsi="Arial" w:cs="Arial"/>
          <w:lang w:val="sl-SI"/>
        </w:rPr>
        <w:t xml:space="preserve">odprti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pogodbo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ugodne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dopu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DA510E" w:rsidRPr="00DA510E" w:rsidRDefault="00DA510E" w:rsidP="00DA510E">
      <w:pPr>
        <w:ind w:left="156" w:right="1314"/>
        <w:jc w:val="both"/>
        <w:rPr>
          <w:rFonts w:ascii="Arial" w:eastAsia="Arial" w:hAnsi="Arial" w:cs="Arial"/>
          <w:color w:val="FF0000"/>
          <w:w w:val="101"/>
          <w:lang w:val="sl-SI"/>
        </w:rPr>
      </w:pPr>
      <w:r w:rsidRPr="00DA510E">
        <w:rPr>
          <w:rFonts w:ascii="Arial" w:eastAsia="Arial" w:hAnsi="Arial" w:cs="Arial"/>
          <w:color w:val="FF0000"/>
          <w:spacing w:val="-2"/>
          <w:lang w:val="sl-SI"/>
        </w:rPr>
        <w:t>Ro</w:t>
      </w:r>
      <w:r w:rsidRPr="00DA510E">
        <w:rPr>
          <w:rFonts w:ascii="Arial" w:eastAsia="Arial" w:hAnsi="Arial" w:cs="Arial"/>
          <w:color w:val="FF0000"/>
          <w:lang w:val="sl-SI"/>
        </w:rPr>
        <w:t>k</w:t>
      </w:r>
      <w:r w:rsidRPr="00DA510E">
        <w:rPr>
          <w:rFonts w:ascii="Arial" w:eastAsia="Arial" w:hAnsi="Arial" w:cs="Arial"/>
          <w:color w:val="FF0000"/>
          <w:spacing w:val="2"/>
          <w:lang w:val="sl-SI"/>
        </w:rPr>
        <w:t xml:space="preserve"> </w:t>
      </w:r>
      <w:r w:rsidRPr="00DA510E">
        <w:rPr>
          <w:rFonts w:ascii="Arial" w:eastAsia="Arial" w:hAnsi="Arial" w:cs="Arial"/>
          <w:color w:val="FF0000"/>
          <w:spacing w:val="3"/>
          <w:lang w:val="sl-SI"/>
        </w:rPr>
        <w:t>i</w:t>
      </w:r>
      <w:r w:rsidRPr="00DA510E">
        <w:rPr>
          <w:rFonts w:ascii="Arial" w:eastAsia="Arial" w:hAnsi="Arial" w:cs="Arial"/>
          <w:color w:val="FF0000"/>
          <w:spacing w:val="-5"/>
          <w:lang w:val="sl-SI"/>
        </w:rPr>
        <w:t>z</w:t>
      </w:r>
      <w:r w:rsidRPr="00DA510E">
        <w:rPr>
          <w:rFonts w:ascii="Arial" w:eastAsia="Arial" w:hAnsi="Arial" w:cs="Arial"/>
          <w:color w:val="FF0000"/>
          <w:spacing w:val="5"/>
          <w:lang w:val="sl-SI"/>
        </w:rPr>
        <w:t>v</w:t>
      </w:r>
      <w:r w:rsidRPr="00DA510E">
        <w:rPr>
          <w:rFonts w:ascii="Arial" w:eastAsia="Arial" w:hAnsi="Arial" w:cs="Arial"/>
          <w:color w:val="FF0000"/>
          <w:spacing w:val="-2"/>
          <w:lang w:val="sl-SI"/>
        </w:rPr>
        <w:t>edb</w:t>
      </w:r>
      <w:r w:rsidRPr="00DA510E">
        <w:rPr>
          <w:rFonts w:ascii="Arial" w:eastAsia="Arial" w:hAnsi="Arial" w:cs="Arial"/>
          <w:color w:val="FF0000"/>
          <w:lang w:val="sl-SI"/>
        </w:rPr>
        <w:t xml:space="preserve">e </w:t>
      </w:r>
      <w:r w:rsidRPr="00DA510E">
        <w:rPr>
          <w:rFonts w:ascii="Arial" w:eastAsia="Arial" w:hAnsi="Arial" w:cs="Arial"/>
          <w:color w:val="FF0000"/>
          <w:spacing w:val="-2"/>
          <w:lang w:val="sl-SI"/>
        </w:rPr>
        <w:t>na</w:t>
      </w:r>
      <w:r w:rsidRPr="00DA510E">
        <w:rPr>
          <w:rFonts w:ascii="Arial" w:eastAsia="Arial" w:hAnsi="Arial" w:cs="Arial"/>
          <w:color w:val="FF0000"/>
          <w:lang w:val="sl-SI"/>
        </w:rPr>
        <w:t>r</w:t>
      </w:r>
      <w:r w:rsidRPr="00DA510E">
        <w:rPr>
          <w:rFonts w:ascii="Arial" w:eastAsia="Arial" w:hAnsi="Arial" w:cs="Arial"/>
          <w:color w:val="FF0000"/>
          <w:spacing w:val="-2"/>
          <w:lang w:val="sl-SI"/>
        </w:rPr>
        <w:t>o</w:t>
      </w:r>
      <w:r w:rsidRPr="00DA510E">
        <w:rPr>
          <w:rFonts w:ascii="Arial" w:eastAsia="Arial" w:hAnsi="Arial" w:cs="Arial"/>
          <w:color w:val="FF0000"/>
          <w:lang w:val="sl-SI"/>
        </w:rPr>
        <w:t>č</w:t>
      </w:r>
      <w:r w:rsidRPr="00DA510E">
        <w:rPr>
          <w:rFonts w:ascii="Arial" w:eastAsia="Arial" w:hAnsi="Arial" w:cs="Arial"/>
          <w:color w:val="FF0000"/>
          <w:spacing w:val="-2"/>
          <w:lang w:val="sl-SI"/>
        </w:rPr>
        <w:t>en</w:t>
      </w:r>
      <w:r w:rsidRPr="00DA510E">
        <w:rPr>
          <w:rFonts w:ascii="Arial" w:eastAsia="Arial" w:hAnsi="Arial" w:cs="Arial"/>
          <w:color w:val="FF0000"/>
          <w:spacing w:val="3"/>
          <w:lang w:val="sl-SI"/>
        </w:rPr>
        <w:t>i</w:t>
      </w:r>
      <w:r w:rsidRPr="00DA510E">
        <w:rPr>
          <w:rFonts w:ascii="Arial" w:eastAsia="Arial" w:hAnsi="Arial" w:cs="Arial"/>
          <w:color w:val="FF0000"/>
          <w:lang w:val="sl-SI"/>
        </w:rPr>
        <w:t>h</w:t>
      </w:r>
      <w:r w:rsidRPr="00DA510E">
        <w:rPr>
          <w:rFonts w:ascii="Arial" w:eastAsia="Arial" w:hAnsi="Arial" w:cs="Arial"/>
          <w:color w:val="FF0000"/>
          <w:spacing w:val="-4"/>
          <w:lang w:val="sl-SI"/>
        </w:rPr>
        <w:t xml:space="preserve"> </w:t>
      </w:r>
      <w:r w:rsidRPr="00DA510E">
        <w:rPr>
          <w:rFonts w:ascii="Arial" w:eastAsia="Arial" w:hAnsi="Arial" w:cs="Arial"/>
          <w:color w:val="FF0000"/>
          <w:spacing w:val="-2"/>
          <w:lang w:val="sl-SI"/>
        </w:rPr>
        <w:t>de</w:t>
      </w:r>
      <w:r w:rsidRPr="00DA510E">
        <w:rPr>
          <w:rFonts w:ascii="Arial" w:eastAsia="Arial" w:hAnsi="Arial" w:cs="Arial"/>
          <w:color w:val="FF0000"/>
          <w:lang w:val="sl-SI"/>
        </w:rPr>
        <w:t>l</w:t>
      </w:r>
      <w:r w:rsidRPr="00DA510E">
        <w:rPr>
          <w:rFonts w:ascii="Arial" w:eastAsia="Arial" w:hAnsi="Arial" w:cs="Arial"/>
          <w:color w:val="FF0000"/>
          <w:spacing w:val="1"/>
          <w:lang w:val="sl-SI"/>
        </w:rPr>
        <w:t xml:space="preserve"> </w:t>
      </w:r>
      <w:r w:rsidRPr="00DA510E">
        <w:rPr>
          <w:rFonts w:ascii="Arial" w:eastAsia="Arial" w:hAnsi="Arial" w:cs="Arial"/>
          <w:color w:val="FF0000"/>
          <w:spacing w:val="3"/>
          <w:lang w:val="sl-SI"/>
        </w:rPr>
        <w:t>j</w:t>
      </w:r>
      <w:r w:rsidRPr="00DA510E">
        <w:rPr>
          <w:rFonts w:ascii="Arial" w:eastAsia="Arial" w:hAnsi="Arial" w:cs="Arial"/>
          <w:color w:val="FF0000"/>
          <w:lang w:val="sl-SI"/>
        </w:rPr>
        <w:t xml:space="preserve">e </w:t>
      </w:r>
      <w:r w:rsidRPr="00DA510E">
        <w:rPr>
          <w:rFonts w:ascii="Arial" w:eastAsia="Arial" w:hAnsi="Arial" w:cs="Arial"/>
          <w:b/>
          <w:color w:val="FF0000"/>
          <w:spacing w:val="-2"/>
          <w:lang w:val="sl-SI"/>
        </w:rPr>
        <w:t>4</w:t>
      </w:r>
      <w:r w:rsidRPr="00DA510E">
        <w:rPr>
          <w:rFonts w:ascii="Arial" w:eastAsia="Arial" w:hAnsi="Arial" w:cs="Arial"/>
          <w:b/>
          <w:color w:val="FF0000"/>
          <w:lang w:val="sl-SI"/>
        </w:rPr>
        <w:t>5</w:t>
      </w:r>
      <w:r w:rsidRPr="00DA510E">
        <w:rPr>
          <w:rFonts w:ascii="Arial" w:eastAsia="Arial" w:hAnsi="Arial" w:cs="Arial"/>
          <w:b/>
          <w:color w:val="FF0000"/>
          <w:spacing w:val="-4"/>
          <w:lang w:val="sl-SI"/>
        </w:rPr>
        <w:t xml:space="preserve"> </w:t>
      </w:r>
      <w:r w:rsidRPr="00DA510E">
        <w:rPr>
          <w:rFonts w:ascii="Arial" w:eastAsia="Arial" w:hAnsi="Arial" w:cs="Arial"/>
          <w:b/>
          <w:color w:val="FF0000"/>
          <w:spacing w:val="-2"/>
          <w:lang w:val="sl-SI"/>
        </w:rPr>
        <w:t>k</w:t>
      </w:r>
      <w:r w:rsidRPr="00DA510E">
        <w:rPr>
          <w:rFonts w:ascii="Arial" w:eastAsia="Arial" w:hAnsi="Arial" w:cs="Arial"/>
          <w:b/>
          <w:color w:val="FF0000"/>
          <w:spacing w:val="2"/>
          <w:lang w:val="sl-SI"/>
        </w:rPr>
        <w:t>ol</w:t>
      </w:r>
      <w:r w:rsidRPr="00DA510E">
        <w:rPr>
          <w:rFonts w:ascii="Arial" w:eastAsia="Arial" w:hAnsi="Arial" w:cs="Arial"/>
          <w:b/>
          <w:color w:val="FF0000"/>
          <w:spacing w:val="-6"/>
          <w:lang w:val="sl-SI"/>
        </w:rPr>
        <w:t>e</w:t>
      </w:r>
      <w:r w:rsidRPr="00DA510E">
        <w:rPr>
          <w:rFonts w:ascii="Arial" w:eastAsia="Arial" w:hAnsi="Arial" w:cs="Arial"/>
          <w:b/>
          <w:color w:val="FF0000"/>
          <w:spacing w:val="2"/>
          <w:lang w:val="sl-SI"/>
        </w:rPr>
        <w:t>d</w:t>
      </w:r>
      <w:r w:rsidRPr="00DA510E">
        <w:rPr>
          <w:rFonts w:ascii="Arial" w:eastAsia="Arial" w:hAnsi="Arial" w:cs="Arial"/>
          <w:b/>
          <w:color w:val="FF0000"/>
          <w:spacing w:val="-2"/>
          <w:lang w:val="sl-SI"/>
        </w:rPr>
        <w:t>arsk</w:t>
      </w:r>
      <w:r w:rsidRPr="00DA510E">
        <w:rPr>
          <w:rFonts w:ascii="Arial" w:eastAsia="Arial" w:hAnsi="Arial" w:cs="Arial"/>
          <w:b/>
          <w:color w:val="FF0000"/>
          <w:spacing w:val="2"/>
          <w:lang w:val="sl-SI"/>
        </w:rPr>
        <w:t>i</w:t>
      </w:r>
      <w:r w:rsidRPr="00DA510E">
        <w:rPr>
          <w:rFonts w:ascii="Arial" w:eastAsia="Arial" w:hAnsi="Arial" w:cs="Arial"/>
          <w:b/>
          <w:color w:val="FF0000"/>
          <w:lang w:val="sl-SI"/>
        </w:rPr>
        <w:t xml:space="preserve">h </w:t>
      </w:r>
      <w:r w:rsidRPr="00DA510E">
        <w:rPr>
          <w:rFonts w:ascii="Arial" w:eastAsia="Arial" w:hAnsi="Arial" w:cs="Arial"/>
          <w:b/>
          <w:color w:val="FF0000"/>
          <w:spacing w:val="-3"/>
          <w:lang w:val="sl-SI"/>
        </w:rPr>
        <w:t>d</w:t>
      </w:r>
      <w:r w:rsidRPr="00DA510E">
        <w:rPr>
          <w:rFonts w:ascii="Arial" w:eastAsia="Arial" w:hAnsi="Arial" w:cs="Arial"/>
          <w:b/>
          <w:color w:val="FF0000"/>
          <w:spacing w:val="2"/>
          <w:lang w:val="sl-SI"/>
        </w:rPr>
        <w:t>n</w:t>
      </w:r>
      <w:r w:rsidRPr="00DA510E">
        <w:rPr>
          <w:rFonts w:ascii="Arial" w:eastAsia="Arial" w:hAnsi="Arial" w:cs="Arial"/>
          <w:b/>
          <w:color w:val="FF0000"/>
          <w:lang w:val="sl-SI"/>
        </w:rPr>
        <w:t>i</w:t>
      </w:r>
      <w:r>
        <w:rPr>
          <w:rFonts w:ascii="Arial" w:eastAsia="Arial" w:hAnsi="Arial" w:cs="Arial"/>
          <w:b/>
          <w:color w:val="FF0000"/>
          <w:spacing w:val="5"/>
          <w:lang w:val="sl-SI"/>
        </w:rPr>
        <w:t>.</w:t>
      </w:r>
    </w:p>
    <w:p w:rsidR="00DA510E" w:rsidRPr="00DA510E" w:rsidRDefault="00DA510E" w:rsidP="00DA510E">
      <w:pPr>
        <w:ind w:left="156" w:right="1314"/>
        <w:jc w:val="both"/>
        <w:rPr>
          <w:rFonts w:ascii="Arial" w:eastAsia="Arial" w:hAnsi="Arial" w:cs="Arial"/>
          <w:color w:val="FF0000"/>
          <w:lang w:val="sl-SI"/>
        </w:rPr>
      </w:pPr>
      <w:r>
        <w:rPr>
          <w:rFonts w:ascii="Arial" w:hAnsi="Arial" w:cs="Arial"/>
          <w:color w:val="FF0000"/>
          <w:lang w:val="sl-SI"/>
        </w:rPr>
        <w:t>Dobavitelj mora naročilo izvesti v času</w:t>
      </w:r>
      <w:r w:rsidRPr="00DA510E">
        <w:rPr>
          <w:rFonts w:ascii="Arial" w:hAnsi="Arial" w:cs="Arial"/>
          <w:color w:val="FF0000"/>
          <w:lang w:val="sl-SI"/>
        </w:rPr>
        <w:t xml:space="preserve"> od 15.6. do 1.8. 2018.</w:t>
      </w:r>
    </w:p>
    <w:p w:rsidR="001E0F81" w:rsidRPr="00DA510E" w:rsidRDefault="001E0F81">
      <w:pPr>
        <w:spacing w:line="200" w:lineRule="exact"/>
        <w:rPr>
          <w:rFonts w:ascii="Arial" w:hAnsi="Arial" w:cs="Arial"/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94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4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ŽI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lang w:val="sl-SI"/>
        </w:rPr>
        <w:t>VE</w:t>
      </w:r>
      <w:r w:rsidRPr="002D2530">
        <w:rPr>
          <w:rFonts w:ascii="Arial" w:eastAsia="Arial" w:hAnsi="Arial" w:cs="Arial"/>
          <w:b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5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NUDB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="00B36024" w:rsidRPr="00B36024">
        <w:rPr>
          <w:rFonts w:ascii="Arial" w:eastAsia="Arial" w:hAnsi="Arial" w:cs="Arial"/>
          <w:spacing w:val="-2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dne</w:t>
      </w:r>
      <w:r w:rsidR="00B36024" w:rsidRPr="002D2530">
        <w:rPr>
          <w:rFonts w:ascii="Arial" w:eastAsia="Arial" w:hAnsi="Arial" w:cs="Arial"/>
          <w:spacing w:val="10"/>
          <w:lang w:val="sl-SI"/>
        </w:rPr>
        <w:t>v</w:t>
      </w:r>
      <w:r w:rsidR="00B36024" w:rsidRPr="002D2530">
        <w:rPr>
          <w:rFonts w:ascii="Arial" w:eastAsia="Arial" w:hAnsi="Arial" w:cs="Arial"/>
          <w:lang w:val="sl-SI"/>
        </w:rPr>
        <w:t>a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="00B36024" w:rsidRPr="002D2530">
        <w:rPr>
          <w:rFonts w:ascii="Arial" w:eastAsia="Arial" w:hAnsi="Arial" w:cs="Arial"/>
          <w:lang w:val="sl-SI"/>
        </w:rPr>
        <w:t>n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u</w:t>
      </w:r>
      <w:r w:rsidR="00B36024" w:rsidRPr="002D2530">
        <w:rPr>
          <w:rFonts w:ascii="Arial" w:eastAsia="Arial" w:hAnsi="Arial" w:cs="Arial"/>
          <w:lang w:val="sl-SI"/>
        </w:rPr>
        <w:t>r</w:t>
      </w:r>
      <w:r w:rsidR="00B36024" w:rsidRPr="002D2530">
        <w:rPr>
          <w:rFonts w:ascii="Arial" w:eastAsia="Arial" w:hAnsi="Arial" w:cs="Arial"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lang w:val="sl-SI"/>
        </w:rPr>
        <w:t>,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lang w:val="sl-SI"/>
        </w:rPr>
        <w:t>k</w:t>
      </w:r>
      <w:r w:rsidR="00B36024" w:rsidRPr="002D2530">
        <w:rPr>
          <w:rFonts w:ascii="Arial" w:eastAsia="Arial" w:hAnsi="Arial" w:cs="Arial"/>
          <w:spacing w:val="-2"/>
          <w:lang w:val="sl-SI"/>
        </w:rPr>
        <w:t>o</w:t>
      </w:r>
      <w:r w:rsidR="00B36024" w:rsidRPr="002D2530">
        <w:rPr>
          <w:rFonts w:ascii="Arial" w:eastAsia="Arial" w:hAnsi="Arial" w:cs="Arial"/>
          <w:lang w:val="sl-SI"/>
        </w:rPr>
        <w:t>t</w:t>
      </w:r>
      <w:r w:rsidR="00B36024"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3"/>
          <w:lang w:val="sl-SI"/>
        </w:rPr>
        <w:t>j</w:t>
      </w:r>
      <w:r w:rsidR="00B36024" w:rsidRPr="002D2530">
        <w:rPr>
          <w:rFonts w:ascii="Arial" w:eastAsia="Arial" w:hAnsi="Arial" w:cs="Arial"/>
          <w:lang w:val="sl-SI"/>
        </w:rPr>
        <w:t>e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2"/>
          <w:lang w:val="sl-SI"/>
        </w:rPr>
        <w:t>t</w:t>
      </w:r>
      <w:r w:rsidR="00B36024" w:rsidRPr="002D2530">
        <w:rPr>
          <w:rFonts w:ascii="Arial" w:eastAsia="Arial" w:hAnsi="Arial" w:cs="Arial"/>
          <w:lang w:val="sl-SI"/>
        </w:rPr>
        <w:t>o</w:t>
      </w:r>
      <w:r w:rsidR="00B36024"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do</w:t>
      </w:r>
      <w:r w:rsidR="00B36024" w:rsidRPr="002D2530">
        <w:rPr>
          <w:rFonts w:ascii="Arial" w:eastAsia="Arial" w:hAnsi="Arial" w:cs="Arial"/>
          <w:spacing w:val="3"/>
          <w:lang w:val="sl-SI"/>
        </w:rPr>
        <w:t>l</w:t>
      </w:r>
      <w:r w:rsidR="00B36024" w:rsidRPr="002D2530">
        <w:rPr>
          <w:rFonts w:ascii="Arial" w:eastAsia="Arial" w:hAnsi="Arial" w:cs="Arial"/>
          <w:spacing w:val="-2"/>
          <w:lang w:val="sl-SI"/>
        </w:rPr>
        <w:t>o</w:t>
      </w:r>
      <w:r w:rsidR="00B36024" w:rsidRPr="002D2530">
        <w:rPr>
          <w:rFonts w:ascii="Arial" w:eastAsia="Arial" w:hAnsi="Arial" w:cs="Arial"/>
          <w:lang w:val="sl-SI"/>
        </w:rPr>
        <w:t>č</w:t>
      </w:r>
      <w:r w:rsidR="00B36024" w:rsidRPr="002D2530">
        <w:rPr>
          <w:rFonts w:ascii="Arial" w:eastAsia="Arial" w:hAnsi="Arial" w:cs="Arial"/>
          <w:spacing w:val="-2"/>
          <w:lang w:val="sl-SI"/>
        </w:rPr>
        <w:t>en</w:t>
      </w:r>
      <w:r w:rsidR="00B36024" w:rsidRPr="002D2530">
        <w:rPr>
          <w:rFonts w:ascii="Arial" w:eastAsia="Arial" w:hAnsi="Arial" w:cs="Arial"/>
          <w:lang w:val="sl-SI"/>
        </w:rPr>
        <w:t>o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v</w:t>
      </w:r>
      <w:r w:rsidR="00B36024"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ob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7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6"/>
          <w:lang w:val="sl-SI"/>
        </w:rPr>
        <w:t>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u</w:t>
      </w:r>
      <w:r w:rsidR="00B36024" w:rsidRPr="002D2530">
        <w:rPr>
          <w:rFonts w:ascii="Arial" w:eastAsia="Arial" w:hAnsi="Arial" w:cs="Arial"/>
          <w:b/>
          <w:w w:val="101"/>
          <w:lang w:val="sl-SI"/>
        </w:rPr>
        <w:t xml:space="preserve">,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b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lang w:val="sl-SI"/>
        </w:rPr>
        <w:t>m</w:t>
      </w:r>
      <w:r w:rsidR="00B36024" w:rsidRPr="002D2530">
        <w:rPr>
          <w:rFonts w:ascii="Arial" w:eastAsia="Arial" w:hAnsi="Arial" w:cs="Arial"/>
          <w:b/>
          <w:spacing w:val="45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4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p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r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4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lang w:val="sl-SI"/>
        </w:rPr>
        <w:t>h</w:t>
      </w:r>
      <w:r w:rsidR="00B36024" w:rsidRPr="002D2530">
        <w:rPr>
          <w:rFonts w:ascii="Arial" w:eastAsia="Arial" w:hAnsi="Arial" w:cs="Arial"/>
          <w:b/>
          <w:spacing w:val="49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="008139F7">
        <w:rPr>
          <w:rFonts w:ascii="Arial" w:eastAsia="Arial" w:hAnsi="Arial" w:cs="Arial"/>
          <w:spacing w:val="5"/>
          <w:lang w:val="sl-SI"/>
        </w:rPr>
        <w:t xml:space="preserve"> naročnika</w:t>
      </w:r>
      <w:r w:rsidRPr="002D2530">
        <w:rPr>
          <w:rFonts w:ascii="Arial" w:eastAsia="Arial" w:hAnsi="Arial" w:cs="Arial"/>
          <w:spacing w:val="-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41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5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 xml:space="preserve">J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3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NUD</w:t>
      </w:r>
      <w:r w:rsidRPr="002D2530">
        <w:rPr>
          <w:rFonts w:ascii="Arial" w:eastAsia="Arial" w:hAnsi="Arial" w:cs="Arial"/>
          <w:b/>
          <w:lang w:val="sl-SI"/>
        </w:rPr>
        <w:t>B</w:t>
      </w:r>
    </w:p>
    <w:p w:rsidR="001E0F81" w:rsidRPr="002D2530" w:rsidRDefault="001E0F81">
      <w:pPr>
        <w:spacing w:before="9" w:line="260" w:lineRule="exact"/>
        <w:rPr>
          <w:sz w:val="26"/>
          <w:szCs w:val="26"/>
          <w:lang w:val="sl-SI"/>
        </w:rPr>
      </w:pPr>
    </w:p>
    <w:p w:rsidR="001E0F81" w:rsidRPr="00CA7315" w:rsidRDefault="008F17E3" w:rsidP="00CA7315">
      <w:pPr>
        <w:pStyle w:val="NoSpacing"/>
        <w:ind w:left="156"/>
        <w:rPr>
          <w:rFonts w:ascii="Arial" w:eastAsia="Arial" w:hAnsi="Arial" w:cs="Arial"/>
          <w:lang w:val="sl-SI"/>
        </w:rPr>
      </w:pPr>
      <w:r w:rsidRPr="00CA7315">
        <w:rPr>
          <w:rFonts w:ascii="Arial" w:eastAsia="Arial" w:hAnsi="Arial" w:cs="Arial"/>
          <w:spacing w:val="2"/>
          <w:lang w:val="sl-SI"/>
        </w:rPr>
        <w:t>O</w:t>
      </w:r>
      <w:r w:rsidRPr="00CA7315">
        <w:rPr>
          <w:rFonts w:ascii="Arial" w:eastAsia="Arial" w:hAnsi="Arial" w:cs="Arial"/>
          <w:spacing w:val="-2"/>
          <w:lang w:val="sl-SI"/>
        </w:rPr>
        <w:t>dp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r</w:t>
      </w:r>
      <w:r w:rsidRPr="00CA7315">
        <w:rPr>
          <w:rFonts w:ascii="Arial" w:eastAsia="Arial" w:hAnsi="Arial" w:cs="Arial"/>
          <w:spacing w:val="-2"/>
          <w:lang w:val="sl-SI"/>
        </w:rPr>
        <w:t>a</w:t>
      </w:r>
      <w:r w:rsidRPr="00CA7315">
        <w:rPr>
          <w:rFonts w:ascii="Arial" w:eastAsia="Arial" w:hAnsi="Arial" w:cs="Arial"/>
          <w:spacing w:val="-6"/>
          <w:lang w:val="sl-SI"/>
        </w:rPr>
        <w:t>n</w:t>
      </w:r>
      <w:r w:rsidRPr="00CA7315">
        <w:rPr>
          <w:rFonts w:ascii="Arial" w:eastAsia="Arial" w:hAnsi="Arial" w:cs="Arial"/>
          <w:spacing w:val="3"/>
          <w:lang w:val="sl-SI"/>
        </w:rPr>
        <w:t>j</w:t>
      </w:r>
      <w:r w:rsidRPr="00CA7315">
        <w:rPr>
          <w:rFonts w:ascii="Arial" w:eastAsia="Arial" w:hAnsi="Arial" w:cs="Arial"/>
          <w:lang w:val="sl-SI"/>
        </w:rPr>
        <w:t>e</w:t>
      </w:r>
      <w:r w:rsidRPr="00CA7315">
        <w:rPr>
          <w:rFonts w:ascii="Arial" w:eastAsia="Arial" w:hAnsi="Arial" w:cs="Arial"/>
          <w:spacing w:val="4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ponud</w:t>
      </w:r>
      <w:r w:rsidRPr="00CA7315">
        <w:rPr>
          <w:rFonts w:ascii="Arial" w:eastAsia="Arial" w:hAnsi="Arial" w:cs="Arial"/>
          <w:lang w:val="sl-SI"/>
        </w:rPr>
        <w:t>b</w:t>
      </w:r>
      <w:r w:rsidRPr="00CA7315">
        <w:rPr>
          <w:rFonts w:ascii="Arial" w:eastAsia="Arial" w:hAnsi="Arial" w:cs="Arial"/>
          <w:spacing w:val="4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b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4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po</w:t>
      </w:r>
      <w:r w:rsidRPr="00CA7315">
        <w:rPr>
          <w:rFonts w:ascii="Arial" w:eastAsia="Arial" w:hAnsi="Arial" w:cs="Arial"/>
          <w:spacing w:val="2"/>
          <w:lang w:val="sl-SI"/>
        </w:rPr>
        <w:t>t</w:t>
      </w:r>
      <w:r w:rsidRPr="00CA7315">
        <w:rPr>
          <w:rFonts w:ascii="Arial" w:eastAsia="Arial" w:hAnsi="Arial" w:cs="Arial"/>
          <w:spacing w:val="-2"/>
          <w:lang w:val="sl-SI"/>
        </w:rPr>
        <w:t>e</w:t>
      </w:r>
      <w:r w:rsidRPr="00CA7315">
        <w:rPr>
          <w:rFonts w:ascii="Arial" w:eastAsia="Arial" w:hAnsi="Arial" w:cs="Arial"/>
          <w:lang w:val="sl-SI"/>
        </w:rPr>
        <w:t>k</w:t>
      </w:r>
      <w:r w:rsidRPr="00CA7315">
        <w:rPr>
          <w:rFonts w:ascii="Arial" w:eastAsia="Arial" w:hAnsi="Arial" w:cs="Arial"/>
          <w:spacing w:val="-2"/>
          <w:lang w:val="sl-SI"/>
        </w:rPr>
        <w:t>a</w:t>
      </w:r>
      <w:r w:rsidRPr="00CA7315">
        <w:rPr>
          <w:rFonts w:ascii="Arial" w:eastAsia="Arial" w:hAnsi="Arial" w:cs="Arial"/>
          <w:spacing w:val="3"/>
          <w:lang w:val="sl-SI"/>
        </w:rPr>
        <w:t>l</w:t>
      </w:r>
      <w:r w:rsidRPr="00CA7315">
        <w:rPr>
          <w:rFonts w:ascii="Arial" w:eastAsia="Arial" w:hAnsi="Arial" w:cs="Arial"/>
          <w:lang w:val="sl-SI"/>
        </w:rPr>
        <w:t xml:space="preserve">o v </w:t>
      </w:r>
      <w:r w:rsidR="008139F7" w:rsidRPr="00CA7315">
        <w:rPr>
          <w:rFonts w:ascii="Arial" w:eastAsia="Arial" w:hAnsi="Arial" w:cs="Arial"/>
          <w:lang w:val="sl-SI"/>
        </w:rPr>
        <w:t>sejni sobi naročnika na naslovu Tržaška 390 Brezovica</w:t>
      </w:r>
      <w:r w:rsidRPr="00CA7315">
        <w:rPr>
          <w:rFonts w:ascii="Arial" w:eastAsia="Arial" w:hAnsi="Arial" w:cs="Arial"/>
          <w:b/>
          <w:w w:val="101"/>
          <w:lang w:val="sl-SI"/>
        </w:rPr>
        <w:t>.</w:t>
      </w:r>
      <w:r w:rsidR="00B36024">
        <w:rPr>
          <w:rFonts w:ascii="Arial" w:eastAsia="Arial" w:hAnsi="Arial" w:cs="Arial"/>
          <w:b/>
          <w:w w:val="101"/>
          <w:lang w:val="sl-SI"/>
        </w:rPr>
        <w:t xml:space="preserve"> Datum in čas odpiranja ponudb </w:t>
      </w:r>
      <w:r w:rsidR="00B36024" w:rsidRPr="002D2530">
        <w:rPr>
          <w:rFonts w:ascii="Arial" w:eastAsia="Arial" w:hAnsi="Arial" w:cs="Arial"/>
          <w:spacing w:val="3"/>
          <w:lang w:val="sl-SI"/>
        </w:rPr>
        <w:t>j</w:t>
      </w:r>
      <w:r w:rsidR="00B36024" w:rsidRPr="002D2530">
        <w:rPr>
          <w:rFonts w:ascii="Arial" w:eastAsia="Arial" w:hAnsi="Arial" w:cs="Arial"/>
          <w:lang w:val="sl-SI"/>
        </w:rPr>
        <w:t>e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do</w:t>
      </w:r>
      <w:r w:rsidR="00B36024" w:rsidRPr="002D2530">
        <w:rPr>
          <w:rFonts w:ascii="Arial" w:eastAsia="Arial" w:hAnsi="Arial" w:cs="Arial"/>
          <w:spacing w:val="3"/>
          <w:lang w:val="sl-SI"/>
        </w:rPr>
        <w:t>l</w:t>
      </w:r>
      <w:r w:rsidR="00B36024" w:rsidRPr="002D2530">
        <w:rPr>
          <w:rFonts w:ascii="Arial" w:eastAsia="Arial" w:hAnsi="Arial" w:cs="Arial"/>
          <w:spacing w:val="-2"/>
          <w:lang w:val="sl-SI"/>
        </w:rPr>
        <w:t>o</w:t>
      </w:r>
      <w:r w:rsidR="00B36024" w:rsidRPr="002D2530">
        <w:rPr>
          <w:rFonts w:ascii="Arial" w:eastAsia="Arial" w:hAnsi="Arial" w:cs="Arial"/>
          <w:lang w:val="sl-SI"/>
        </w:rPr>
        <w:t>č</w:t>
      </w:r>
      <w:r w:rsidR="00B36024" w:rsidRPr="002D2530">
        <w:rPr>
          <w:rFonts w:ascii="Arial" w:eastAsia="Arial" w:hAnsi="Arial" w:cs="Arial"/>
          <w:spacing w:val="-2"/>
          <w:lang w:val="sl-SI"/>
        </w:rPr>
        <w:t>en</w:t>
      </w:r>
      <w:r w:rsidR="00B36024">
        <w:rPr>
          <w:rFonts w:ascii="Arial" w:eastAsia="Arial" w:hAnsi="Arial" w:cs="Arial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v</w:t>
      </w:r>
      <w:r w:rsidR="00B36024"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ob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7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6"/>
          <w:lang w:val="sl-SI"/>
        </w:rPr>
        <w:t>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u</w:t>
      </w:r>
      <w:r w:rsidR="00B36024" w:rsidRPr="002D2530">
        <w:rPr>
          <w:rFonts w:ascii="Arial" w:eastAsia="Arial" w:hAnsi="Arial" w:cs="Arial"/>
          <w:b/>
          <w:w w:val="101"/>
          <w:lang w:val="sl-SI"/>
        </w:rPr>
        <w:t xml:space="preserve">,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b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lang w:val="sl-SI"/>
        </w:rPr>
        <w:t>m</w:t>
      </w:r>
      <w:r w:rsidR="00B36024" w:rsidRPr="002D2530">
        <w:rPr>
          <w:rFonts w:ascii="Arial" w:eastAsia="Arial" w:hAnsi="Arial" w:cs="Arial"/>
          <w:b/>
          <w:spacing w:val="45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4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p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r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4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lang w:val="sl-SI"/>
        </w:rPr>
        <w:t>h</w:t>
      </w:r>
      <w:r w:rsidR="00B36024" w:rsidRPr="002D2530">
        <w:rPr>
          <w:rFonts w:ascii="Arial" w:eastAsia="Arial" w:hAnsi="Arial" w:cs="Arial"/>
          <w:b/>
          <w:spacing w:val="49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</w:t>
      </w:r>
      <w:r w:rsidR="00B36024">
        <w:rPr>
          <w:rFonts w:ascii="Arial" w:eastAsia="Arial" w:hAnsi="Arial" w:cs="Arial"/>
          <w:b/>
          <w:spacing w:val="2"/>
          <w:lang w:val="sl-SI"/>
        </w:rPr>
        <w:t>.</w:t>
      </w:r>
    </w:p>
    <w:p w:rsidR="001E0F81" w:rsidRPr="002D2530" w:rsidRDefault="001E0F81">
      <w:pPr>
        <w:spacing w:before="12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6806"/>
        <w:jc w:val="both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 xml:space="preserve">b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spacing w:before="35"/>
        <w:ind w:left="156" w:right="694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6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4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onoda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onoda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predme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-1"/>
          <w:lang w:val="sl-SI"/>
        </w:rPr>
        <w:t xml:space="preserve"> javneg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naročila.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39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T</w:t>
      </w:r>
      <w:r w:rsidRPr="002D2530">
        <w:rPr>
          <w:rFonts w:ascii="Arial" w:eastAsia="Arial" w:hAnsi="Arial" w:cs="Arial"/>
          <w:b/>
          <w:lang w:val="sl-SI"/>
        </w:rPr>
        <w:t>EM</w:t>
      </w:r>
      <w:r w:rsidRPr="002D2530">
        <w:rPr>
          <w:rFonts w:ascii="Arial" w:eastAsia="Arial" w:hAnsi="Arial" w:cs="Arial"/>
          <w:b/>
          <w:spacing w:val="-5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JN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2"/>
          <w:lang w:val="sl-SI"/>
        </w:rPr>
        <w:t>IL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3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20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38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1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pi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ij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2" w:line="240" w:lineRule="exact"/>
        <w:rPr>
          <w:sz w:val="24"/>
          <w:szCs w:val="24"/>
          <w:lang w:val="sl-SI"/>
        </w:rPr>
      </w:pPr>
    </w:p>
    <w:p w:rsidR="001E0F81" w:rsidRPr="00CA7315" w:rsidRDefault="008F17E3" w:rsidP="00CA7315">
      <w:pPr>
        <w:pStyle w:val="NoSpacing"/>
        <w:ind w:left="156"/>
        <w:rPr>
          <w:rFonts w:ascii="Arial" w:eastAsia="Arial" w:hAnsi="Arial" w:cs="Arial"/>
          <w:lang w:val="sl-SI"/>
        </w:rPr>
      </w:pPr>
      <w:r w:rsidRPr="00CA7315">
        <w:rPr>
          <w:rFonts w:ascii="Arial" w:eastAsia="Arial" w:hAnsi="Arial" w:cs="Arial"/>
          <w:spacing w:val="-2"/>
          <w:lang w:val="sl-SI"/>
        </w:rPr>
        <w:t>Ra</w:t>
      </w:r>
      <w:r w:rsidRPr="00CA7315">
        <w:rPr>
          <w:rFonts w:ascii="Arial" w:eastAsia="Arial" w:hAnsi="Arial" w:cs="Arial"/>
          <w:lang w:val="sl-SI"/>
        </w:rPr>
        <w:t>z</w:t>
      </w:r>
      <w:r w:rsidRPr="00CA7315">
        <w:rPr>
          <w:rFonts w:ascii="Arial" w:eastAsia="Arial" w:hAnsi="Arial" w:cs="Arial"/>
          <w:spacing w:val="-2"/>
          <w:lang w:val="sl-SI"/>
        </w:rPr>
        <w:t>p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2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 xml:space="preserve">o </w:t>
      </w:r>
      <w:r w:rsidRPr="00CA7315">
        <w:rPr>
          <w:rFonts w:ascii="Arial" w:eastAsia="Arial" w:hAnsi="Arial" w:cs="Arial"/>
          <w:spacing w:val="17"/>
          <w:lang w:val="sl-SI"/>
        </w:rPr>
        <w:t>dokumentacij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lahk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ponudnik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dobij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spletn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stran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naročnika</w:t>
      </w:r>
      <w:r w:rsidRPr="00CA7315">
        <w:rPr>
          <w:rFonts w:ascii="Arial" w:eastAsia="Arial" w:hAnsi="Arial" w:cs="Arial"/>
          <w:lang w:val="sl-SI"/>
        </w:rPr>
        <w:t>,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naslov</w:t>
      </w:r>
      <w:r w:rsidRPr="00CA7315">
        <w:rPr>
          <w:rFonts w:ascii="Arial" w:eastAsia="Arial" w:hAnsi="Arial" w:cs="Arial"/>
          <w:lang w:val="sl-SI"/>
        </w:rPr>
        <w:t>u</w:t>
      </w:r>
      <w:r w:rsidRPr="00CA7315">
        <w:rPr>
          <w:rFonts w:ascii="Arial" w:eastAsia="Arial" w:hAnsi="Arial" w:cs="Arial"/>
          <w:spacing w:val="-38"/>
          <w:lang w:val="sl-SI"/>
        </w:rPr>
        <w:t xml:space="preserve"> </w:t>
      </w:r>
      <w:hyperlink r:id="rId10" w:history="1">
        <w:r w:rsidR="008139F7" w:rsidRPr="00CA7315">
          <w:rPr>
            <w:rStyle w:val="Hyperlink"/>
            <w:rFonts w:ascii="Arial" w:eastAsia="Arial" w:hAnsi="Arial" w:cs="Arial"/>
            <w:spacing w:val="-1"/>
            <w:u w:color="0000FF"/>
            <w:lang w:val="sl-SI"/>
          </w:rPr>
          <w:t>http://www.brezovica.si</w:t>
        </w:r>
      </w:hyperlink>
      <w:r w:rsidRPr="00CA7315">
        <w:rPr>
          <w:rFonts w:ascii="Arial" w:eastAsia="Arial" w:hAnsi="Arial" w:cs="Arial"/>
          <w:color w:val="000000"/>
          <w:lang w:val="sl-SI"/>
        </w:rPr>
        <w:t xml:space="preserve">. </w:t>
      </w:r>
      <w:r w:rsidRPr="00CA7315">
        <w:rPr>
          <w:rFonts w:ascii="Arial" w:eastAsia="Arial" w:hAnsi="Arial" w:cs="Arial"/>
          <w:color w:val="000000"/>
          <w:spacing w:val="2"/>
          <w:lang w:val="sl-SI"/>
        </w:rPr>
        <w:t>O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d</w:t>
      </w:r>
      <w:r w:rsidRPr="00CA7315">
        <w:rPr>
          <w:rFonts w:ascii="Arial" w:eastAsia="Arial" w:hAnsi="Arial" w:cs="Arial"/>
          <w:color w:val="000000"/>
          <w:lang w:val="sl-SI"/>
        </w:rPr>
        <w:t>k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upn</w:t>
      </w:r>
      <w:r w:rsidRPr="00CA7315">
        <w:rPr>
          <w:rFonts w:ascii="Arial" w:eastAsia="Arial" w:hAnsi="Arial" w:cs="Arial"/>
          <w:color w:val="000000"/>
          <w:spacing w:val="3"/>
          <w:lang w:val="sl-SI"/>
        </w:rPr>
        <w:t>i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n</w:t>
      </w:r>
      <w:r w:rsidRPr="00CA7315">
        <w:rPr>
          <w:rFonts w:ascii="Arial" w:eastAsia="Arial" w:hAnsi="Arial" w:cs="Arial"/>
          <w:color w:val="000000"/>
          <w:lang w:val="sl-SI"/>
        </w:rPr>
        <w:t>e za</w:t>
      </w:r>
      <w:r w:rsidRPr="00CA7315">
        <w:rPr>
          <w:rFonts w:ascii="Arial" w:eastAsia="Arial" w:hAnsi="Arial" w:cs="Arial"/>
          <w:color w:val="000000"/>
          <w:spacing w:val="-9"/>
          <w:lang w:val="sl-SI"/>
        </w:rPr>
        <w:t xml:space="preserve"> </w:t>
      </w:r>
      <w:r w:rsidRPr="00CA7315">
        <w:rPr>
          <w:rFonts w:ascii="Arial" w:eastAsia="Arial" w:hAnsi="Arial" w:cs="Arial"/>
          <w:color w:val="000000"/>
          <w:lang w:val="sl-SI"/>
        </w:rPr>
        <w:t>r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a</w:t>
      </w:r>
      <w:r w:rsidRPr="00CA7315">
        <w:rPr>
          <w:rFonts w:ascii="Arial" w:eastAsia="Arial" w:hAnsi="Arial" w:cs="Arial"/>
          <w:color w:val="000000"/>
          <w:lang w:val="sl-SI"/>
        </w:rPr>
        <w:t>z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p</w:t>
      </w:r>
      <w:r w:rsidRPr="00CA7315">
        <w:rPr>
          <w:rFonts w:ascii="Arial" w:eastAsia="Arial" w:hAnsi="Arial" w:cs="Arial"/>
          <w:color w:val="000000"/>
          <w:spacing w:val="3"/>
          <w:lang w:val="sl-SI"/>
        </w:rPr>
        <w:t>i</w:t>
      </w:r>
      <w:r w:rsidRPr="00CA7315">
        <w:rPr>
          <w:rFonts w:ascii="Arial" w:eastAsia="Arial" w:hAnsi="Arial" w:cs="Arial"/>
          <w:color w:val="000000"/>
          <w:spacing w:val="-5"/>
          <w:lang w:val="sl-SI"/>
        </w:rPr>
        <w:t>s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n</w:t>
      </w:r>
      <w:r w:rsidRPr="00CA7315">
        <w:rPr>
          <w:rFonts w:ascii="Arial" w:eastAsia="Arial" w:hAnsi="Arial" w:cs="Arial"/>
          <w:color w:val="000000"/>
          <w:lang w:val="sl-SI"/>
        </w:rPr>
        <w:t xml:space="preserve">o 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do</w:t>
      </w:r>
      <w:r w:rsidRPr="00CA7315">
        <w:rPr>
          <w:rFonts w:ascii="Arial" w:eastAsia="Arial" w:hAnsi="Arial" w:cs="Arial"/>
          <w:color w:val="000000"/>
          <w:lang w:val="sl-SI"/>
        </w:rPr>
        <w:t>k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u</w:t>
      </w:r>
      <w:r w:rsidRPr="00CA7315">
        <w:rPr>
          <w:rFonts w:ascii="Arial" w:eastAsia="Arial" w:hAnsi="Arial" w:cs="Arial"/>
          <w:color w:val="000000"/>
          <w:spacing w:val="5"/>
          <w:lang w:val="sl-SI"/>
        </w:rPr>
        <w:t>m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en</w:t>
      </w:r>
      <w:r w:rsidRPr="00CA7315">
        <w:rPr>
          <w:rFonts w:ascii="Arial" w:eastAsia="Arial" w:hAnsi="Arial" w:cs="Arial"/>
          <w:color w:val="000000"/>
          <w:spacing w:val="2"/>
          <w:lang w:val="sl-SI"/>
        </w:rPr>
        <w:t>t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a</w:t>
      </w:r>
      <w:r w:rsidRPr="00CA7315">
        <w:rPr>
          <w:rFonts w:ascii="Arial" w:eastAsia="Arial" w:hAnsi="Arial" w:cs="Arial"/>
          <w:color w:val="000000"/>
          <w:spacing w:val="-5"/>
          <w:lang w:val="sl-SI"/>
        </w:rPr>
        <w:t>c</w:t>
      </w:r>
      <w:r w:rsidRPr="00CA7315">
        <w:rPr>
          <w:rFonts w:ascii="Arial" w:eastAsia="Arial" w:hAnsi="Arial" w:cs="Arial"/>
          <w:color w:val="000000"/>
          <w:spacing w:val="3"/>
          <w:lang w:val="sl-SI"/>
        </w:rPr>
        <w:t>ij</w:t>
      </w:r>
      <w:r w:rsidRPr="00CA7315">
        <w:rPr>
          <w:rFonts w:ascii="Arial" w:eastAsia="Arial" w:hAnsi="Arial" w:cs="Arial"/>
          <w:color w:val="000000"/>
          <w:lang w:val="sl-SI"/>
        </w:rPr>
        <w:t>o</w:t>
      </w:r>
      <w:r w:rsidRPr="00CA7315">
        <w:rPr>
          <w:rFonts w:ascii="Arial" w:eastAsia="Arial" w:hAnsi="Arial" w:cs="Arial"/>
          <w:color w:val="000000"/>
          <w:spacing w:val="-3"/>
          <w:lang w:val="sl-SI"/>
        </w:rPr>
        <w:t xml:space="preserve"> 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ni</w:t>
      </w:r>
      <w:r w:rsidRPr="00CA7315">
        <w:rPr>
          <w:rFonts w:ascii="Arial" w:eastAsia="Arial" w:hAnsi="Arial" w:cs="Arial"/>
          <w:color w:val="000000"/>
          <w:w w:val="101"/>
          <w:lang w:val="sl-SI"/>
        </w:rPr>
        <w:t>.</w:t>
      </w:r>
    </w:p>
    <w:p w:rsidR="001E0F81" w:rsidRPr="00CA7315" w:rsidRDefault="001E0F81" w:rsidP="00CA7315">
      <w:pPr>
        <w:pStyle w:val="NoSpacing"/>
        <w:ind w:left="156"/>
        <w:rPr>
          <w:rFonts w:ascii="Arial" w:hAnsi="Arial" w:cs="Arial"/>
          <w:sz w:val="22"/>
          <w:szCs w:val="22"/>
          <w:lang w:val="sl-SI"/>
        </w:rPr>
      </w:pPr>
    </w:p>
    <w:p w:rsidR="001E0F81" w:rsidRPr="002D2530" w:rsidRDefault="008F17E3">
      <w:pPr>
        <w:ind w:left="156" w:right="344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2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 xml:space="preserve">n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as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lang w:val="sl-SI"/>
        </w:rPr>
        <w:t>zi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 xml:space="preserve">o </w:t>
      </w:r>
      <w:r w:rsidRPr="002D2530">
        <w:rPr>
          <w:rFonts w:ascii="Arial" w:eastAsia="Arial" w:hAnsi="Arial" w:cs="Arial"/>
          <w:b/>
          <w:spacing w:val="2"/>
          <w:lang w:val="sl-SI"/>
        </w:rPr>
        <w:t>do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ij</w:t>
      </w:r>
      <w:r w:rsidRPr="002D2530">
        <w:rPr>
          <w:rFonts w:ascii="Arial" w:eastAsia="Arial" w:hAnsi="Arial" w:cs="Arial"/>
          <w:b/>
          <w:lang w:val="sl-SI"/>
        </w:rPr>
        <w:t>o</w:t>
      </w:r>
    </w:p>
    <w:p w:rsidR="001E0F81" w:rsidRPr="002D2530" w:rsidRDefault="001E0F81">
      <w:pPr>
        <w:spacing w:before="9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70" w:lineRule="auto"/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a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5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68" w:lineRule="auto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zi z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b/>
          <w:lang w:val="sl-SI"/>
        </w:rPr>
        <w:t xml:space="preserve">v 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u o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b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m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 xml:space="preserve">u 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 xml:space="preserve">h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6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w w:val="101"/>
          <w:lang w:val="sl-SI"/>
        </w:rPr>
        <w:t>.</w:t>
      </w:r>
    </w:p>
    <w:p w:rsidR="001E0F81" w:rsidRPr="002D2530" w:rsidRDefault="001E0F81">
      <w:pPr>
        <w:spacing w:before="5" w:line="200" w:lineRule="exact"/>
        <w:rPr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m,</w:t>
      </w:r>
      <w:r w:rsidRPr="002D2530">
        <w:rPr>
          <w:rFonts w:ascii="Arial" w:eastAsia="Arial" w:hAnsi="Arial" w:cs="Arial"/>
          <w:spacing w:val="5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  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-1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>odgovarjal.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734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3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 xml:space="preserve">d 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kac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1E0F81" w:rsidRPr="007E7675" w:rsidRDefault="008F17E3" w:rsidP="007E7675">
      <w:pPr>
        <w:pStyle w:val="NoSpacing"/>
        <w:ind w:left="156"/>
        <w:rPr>
          <w:rFonts w:ascii="Arial" w:eastAsia="Arial" w:hAnsi="Arial" w:cs="Arial"/>
          <w:lang w:val="sl-SI"/>
        </w:rPr>
      </w:pPr>
      <w:r w:rsidRPr="007E7675">
        <w:rPr>
          <w:rFonts w:ascii="Arial" w:eastAsia="Arial" w:hAnsi="Arial" w:cs="Arial"/>
          <w:spacing w:val="4"/>
          <w:lang w:val="sl-SI"/>
        </w:rPr>
        <w:t>Naročni</w:t>
      </w:r>
      <w:r w:rsidRPr="007E7675">
        <w:rPr>
          <w:rFonts w:ascii="Arial" w:eastAsia="Arial" w:hAnsi="Arial" w:cs="Arial"/>
          <w:lang w:val="sl-SI"/>
        </w:rPr>
        <w:t>k</w:t>
      </w:r>
      <w:r w:rsidRPr="007E7675">
        <w:rPr>
          <w:rFonts w:ascii="Arial" w:eastAsia="Arial" w:hAnsi="Arial" w:cs="Arial"/>
          <w:spacing w:val="9"/>
          <w:lang w:val="sl-SI"/>
        </w:rPr>
        <w:t xml:space="preserve"> </w:t>
      </w:r>
      <w:r w:rsidRPr="007E7675">
        <w:rPr>
          <w:rFonts w:ascii="Arial" w:eastAsia="Arial" w:hAnsi="Arial" w:cs="Arial"/>
          <w:spacing w:val="4"/>
          <w:lang w:val="sl-SI"/>
        </w:rPr>
        <w:t>b</w:t>
      </w:r>
      <w:r w:rsidRPr="007E7675">
        <w:rPr>
          <w:rFonts w:ascii="Arial" w:eastAsia="Arial" w:hAnsi="Arial" w:cs="Arial"/>
          <w:lang w:val="sl-SI"/>
        </w:rPr>
        <w:t>o</w:t>
      </w:r>
      <w:r w:rsidRPr="007E7675">
        <w:rPr>
          <w:rFonts w:ascii="Arial" w:eastAsia="Arial" w:hAnsi="Arial" w:cs="Arial"/>
          <w:spacing w:val="9"/>
          <w:lang w:val="sl-SI"/>
        </w:rPr>
        <w:t xml:space="preserve"> </w:t>
      </w:r>
      <w:r w:rsidRPr="007E7675">
        <w:rPr>
          <w:rFonts w:ascii="Arial" w:eastAsia="Arial" w:hAnsi="Arial" w:cs="Arial"/>
          <w:spacing w:val="4"/>
          <w:lang w:val="sl-SI"/>
        </w:rPr>
        <w:t>organizira</w:t>
      </w:r>
      <w:r w:rsidRPr="007E7675">
        <w:rPr>
          <w:rFonts w:ascii="Arial" w:eastAsia="Arial" w:hAnsi="Arial" w:cs="Arial"/>
          <w:lang w:val="sl-SI"/>
        </w:rPr>
        <w:t xml:space="preserve">l </w:t>
      </w:r>
      <w:r w:rsidRPr="007E7675">
        <w:rPr>
          <w:rFonts w:ascii="Arial" w:eastAsia="Arial" w:hAnsi="Arial" w:cs="Arial"/>
          <w:spacing w:val="5"/>
          <w:lang w:val="sl-SI"/>
        </w:rPr>
        <w:t xml:space="preserve"> </w:t>
      </w:r>
      <w:r w:rsidRPr="007E7675">
        <w:rPr>
          <w:rFonts w:ascii="Arial" w:eastAsia="Arial" w:hAnsi="Arial" w:cs="Arial"/>
          <w:spacing w:val="-2"/>
          <w:lang w:val="sl-SI"/>
        </w:rPr>
        <w:t>og</w:t>
      </w:r>
      <w:r w:rsidRPr="007E7675">
        <w:rPr>
          <w:rFonts w:ascii="Arial" w:eastAsia="Arial" w:hAnsi="Arial" w:cs="Arial"/>
          <w:spacing w:val="3"/>
          <w:lang w:val="sl-SI"/>
        </w:rPr>
        <w:t>l</w:t>
      </w:r>
      <w:r w:rsidRPr="007E7675">
        <w:rPr>
          <w:rFonts w:ascii="Arial" w:eastAsia="Arial" w:hAnsi="Arial" w:cs="Arial"/>
          <w:spacing w:val="-2"/>
          <w:lang w:val="sl-SI"/>
        </w:rPr>
        <w:t>e</w:t>
      </w:r>
      <w:r w:rsidRPr="007E7675">
        <w:rPr>
          <w:rFonts w:ascii="Arial" w:eastAsia="Arial" w:hAnsi="Arial" w:cs="Arial"/>
          <w:lang w:val="sl-SI"/>
        </w:rPr>
        <w:t xml:space="preserve">d </w:t>
      </w:r>
      <w:r w:rsidR="008139F7" w:rsidRPr="007E7675">
        <w:rPr>
          <w:rFonts w:ascii="Arial" w:eastAsia="Arial" w:hAnsi="Arial" w:cs="Arial"/>
          <w:lang w:val="sl-SI"/>
        </w:rPr>
        <w:t>le na podlagi zaprosila ponudnika.</w:t>
      </w:r>
    </w:p>
    <w:p w:rsidR="001E0F81" w:rsidRPr="002D2530" w:rsidRDefault="001E0F81">
      <w:pPr>
        <w:spacing w:before="15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02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8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SE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3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KU</w:t>
      </w:r>
      <w:r w:rsidRPr="002D2530">
        <w:rPr>
          <w:rFonts w:ascii="Arial" w:eastAsia="Arial" w:hAnsi="Arial" w:cs="Arial"/>
          <w:b/>
          <w:lang w:val="sl-SI"/>
        </w:rPr>
        <w:t>ME</w:t>
      </w:r>
      <w:r w:rsidRPr="002D2530">
        <w:rPr>
          <w:rFonts w:ascii="Arial" w:eastAsia="Arial" w:hAnsi="Arial" w:cs="Arial"/>
          <w:b/>
          <w:spacing w:val="-6"/>
          <w:lang w:val="sl-SI"/>
        </w:rPr>
        <w:t>N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39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>«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</w:p>
    <w:p w:rsidR="001E0F81" w:rsidRPr="002D2530" w:rsidRDefault="008F17E3" w:rsidP="007E7675">
      <w:pPr>
        <w:pStyle w:val="NoSpacing"/>
        <w:ind w:left="631"/>
        <w:rPr>
          <w:rFonts w:eastAsia="Arial"/>
          <w:lang w:val="sl-SI"/>
        </w:rPr>
      </w:pPr>
      <w:r w:rsidRPr="002D2530">
        <w:rPr>
          <w:rFonts w:eastAsia="Arial"/>
          <w:spacing w:val="-2"/>
          <w:lang w:val="sl-SI"/>
        </w:rPr>
        <w:t>5</w:t>
      </w:r>
      <w:r w:rsidRPr="002D2530">
        <w:rPr>
          <w:rFonts w:eastAsia="Arial"/>
          <w:lang w:val="sl-SI"/>
        </w:rPr>
        <w:t xml:space="preserve">. </w:t>
      </w:r>
      <w:r w:rsidR="007E7675" w:rsidRPr="007E7675">
        <w:rPr>
          <w:rFonts w:ascii="Arial" w:eastAsia="Arial" w:hAnsi="Arial" w:cs="Arial"/>
          <w:lang w:val="sl-SI"/>
        </w:rPr>
        <w:t>projektna reši</w:t>
      </w:r>
      <w:r w:rsidR="007E7675">
        <w:rPr>
          <w:rFonts w:ascii="Arial" w:eastAsia="Arial" w:hAnsi="Arial" w:cs="Arial"/>
          <w:lang w:val="sl-SI"/>
        </w:rPr>
        <w:t>tev s popisom projektanta OPA r</w:t>
      </w:r>
      <w:r w:rsidR="007E7675" w:rsidRPr="007E7675">
        <w:rPr>
          <w:rFonts w:ascii="Arial" w:eastAsia="Arial" w:hAnsi="Arial" w:cs="Arial"/>
          <w:lang w:val="sl-SI"/>
        </w:rPr>
        <w:t>ešitve d.o.o.</w:t>
      </w:r>
      <w:r w:rsidRPr="002D2530">
        <w:rPr>
          <w:rFonts w:eastAsia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6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ljen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edu«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8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»Re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 xml:space="preserve">ra o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«</w:t>
      </w:r>
    </w:p>
    <w:p w:rsidR="001E0F81" w:rsidRPr="002D2530" w:rsidRDefault="008F17E3">
      <w:pPr>
        <w:spacing w:line="220" w:lineRule="exact"/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10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6"/>
          <w:lang w:val="sl-SI"/>
        </w:rPr>
        <w:t>ob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Default="008F17E3">
      <w:pPr>
        <w:ind w:left="631"/>
        <w:rPr>
          <w:rFonts w:ascii="Arial" w:eastAsia="Arial" w:hAnsi="Arial" w:cs="Arial"/>
          <w:w w:val="101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12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="00CA7315">
        <w:rPr>
          <w:rFonts w:ascii="Arial" w:eastAsia="Arial" w:hAnsi="Arial" w:cs="Arial"/>
          <w:w w:val="101"/>
          <w:lang w:val="sl-SI"/>
        </w:rPr>
        <w:t>,</w:t>
      </w:r>
    </w:p>
    <w:p w:rsidR="00CA7315" w:rsidRPr="002D2530" w:rsidRDefault="00CA7315">
      <w:pPr>
        <w:ind w:left="631"/>
        <w:rPr>
          <w:rFonts w:ascii="Arial" w:eastAsia="Arial" w:hAnsi="Arial" w:cs="Arial"/>
          <w:lang w:val="sl-SI"/>
        </w:rPr>
        <w:sectPr w:rsidR="00CA7315" w:rsidRPr="002D2530">
          <w:pgSz w:w="11920" w:h="16840"/>
          <w:pgMar w:top="700" w:right="1260" w:bottom="280" w:left="1260" w:header="515" w:footer="501" w:gutter="0"/>
          <w:cols w:space="708"/>
        </w:sectPr>
      </w:pPr>
      <w:r>
        <w:rPr>
          <w:rFonts w:ascii="Arial" w:eastAsia="Arial" w:hAnsi="Arial" w:cs="Arial"/>
          <w:w w:val="101"/>
          <w:lang w:val="sl-SI"/>
        </w:rPr>
        <w:t>13. ESPD obrazec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spacing w:before="35"/>
        <w:ind w:left="156" w:right="569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B</w:t>
      </w:r>
      <w:r w:rsidRPr="002D2530">
        <w:rPr>
          <w:rFonts w:ascii="Arial" w:eastAsia="Arial" w:hAnsi="Arial" w:cs="Arial"/>
          <w:b/>
          <w:spacing w:val="-6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T</w:t>
      </w:r>
      <w:r w:rsidRPr="002D2530">
        <w:rPr>
          <w:rFonts w:ascii="Arial" w:eastAsia="Arial" w:hAnsi="Arial" w:cs="Arial"/>
          <w:b/>
          <w:w w:val="101"/>
          <w:lang w:val="sl-SI"/>
        </w:rPr>
        <w:t>I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25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1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 xml:space="preserve"> s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 xml:space="preserve">ti za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 xml:space="preserve">v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6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u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 xml:space="preserve">n 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390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3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dil</w:t>
      </w:r>
      <w:r w:rsidRPr="002D2530">
        <w:rPr>
          <w:rFonts w:ascii="Arial" w:eastAsia="Arial" w:hAnsi="Arial" w:cs="Arial"/>
          <w:lang w:val="sl-SI"/>
        </w:rPr>
        <w:t>, 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 xml:space="preserve">t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edhodn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s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6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6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3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4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odil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spreje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od</w:t>
      </w:r>
      <w:r w:rsidRPr="002D2530">
        <w:rPr>
          <w:rFonts w:ascii="Arial" w:eastAsia="Arial" w:hAnsi="Arial" w:cs="Arial"/>
          <w:b/>
          <w:spacing w:val="-2"/>
          <w:lang w:val="sl-SI"/>
        </w:rPr>
        <w:t>arsk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3"/>
          <w:lang w:val="sl-SI"/>
        </w:rPr>
        <w:t>b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«</w:t>
      </w:r>
      <w:r w:rsidR="00CA7315">
        <w:rPr>
          <w:rFonts w:ascii="Arial" w:eastAsia="Arial" w:hAnsi="Arial" w:cs="Arial"/>
          <w:b/>
          <w:spacing w:val="-2"/>
          <w:lang w:val="sl-SI"/>
        </w:rPr>
        <w:t xml:space="preserve"> in ESPD obrazec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pridržuj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pravico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čas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pregled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vs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podpis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pogodbe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 xml:space="preserve">ponudnika </w:t>
      </w:r>
      <w:r w:rsidRPr="002D2530">
        <w:rPr>
          <w:rFonts w:ascii="Arial" w:eastAsia="Arial" w:hAnsi="Arial" w:cs="Arial"/>
          <w:lang w:val="sl-SI"/>
        </w:rPr>
        <w:t xml:space="preserve">lahko zahteva predložitev dokazil, ki izkazujejo izpolnjevanje zahtevanih pogojev, predložitev morebiti </w:t>
      </w:r>
      <w:r w:rsidRPr="002D2530">
        <w:rPr>
          <w:rFonts w:ascii="Arial" w:eastAsia="Arial" w:hAnsi="Arial" w:cs="Arial"/>
          <w:spacing w:val="4"/>
          <w:lang w:val="sl-SI"/>
        </w:rPr>
        <w:t>potrebni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4"/>
          <w:lang w:val="sl-SI"/>
        </w:rPr>
        <w:t>pooblasti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4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preverite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4"/>
          <w:lang w:val="sl-SI"/>
        </w:rPr>
        <w:t>izpolnjevanj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zahtevani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4"/>
          <w:lang w:val="sl-SI"/>
        </w:rPr>
        <w:t>pogoj</w:t>
      </w:r>
      <w:r w:rsidRPr="002D2530">
        <w:rPr>
          <w:rFonts w:ascii="Arial" w:eastAsia="Arial" w:hAnsi="Arial" w:cs="Arial"/>
          <w:spacing w:val="-4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>ozirom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>podatkov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 xml:space="preserve">predložitev </w:t>
      </w:r>
      <w:r w:rsidRPr="002D2530">
        <w:rPr>
          <w:rFonts w:ascii="Arial" w:eastAsia="Arial" w:hAnsi="Arial" w:cs="Arial"/>
          <w:spacing w:val="1"/>
          <w:lang w:val="sl-SI"/>
        </w:rPr>
        <w:t>podatko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naslovih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kje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mogoč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preverit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izpolnjevanj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pogoje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ozirom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vs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potrebn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 xml:space="preserve">pregled </w:t>
      </w:r>
      <w:r w:rsidRPr="002D2530">
        <w:rPr>
          <w:rFonts w:ascii="Arial" w:eastAsia="Arial" w:hAnsi="Arial" w:cs="Arial"/>
          <w:spacing w:val="-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preverite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z </w:t>
      </w:r>
      <w:r w:rsidRPr="002D2530">
        <w:rPr>
          <w:rFonts w:ascii="Arial" w:eastAsia="Arial" w:hAnsi="Arial" w:cs="Arial"/>
          <w:spacing w:val="1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daj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soglasje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lahk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1"/>
          <w:lang w:val="sl-SI"/>
        </w:rPr>
        <w:t>zvez</w:t>
      </w:r>
      <w:r w:rsidRPr="002D2530">
        <w:rPr>
          <w:rFonts w:ascii="Arial" w:eastAsia="Arial" w:hAnsi="Arial" w:cs="Arial"/>
          <w:lang w:val="sl-SI"/>
        </w:rPr>
        <w:t xml:space="preserve">i z </w:t>
      </w:r>
      <w:r w:rsidRPr="002D2530">
        <w:rPr>
          <w:rFonts w:ascii="Arial" w:eastAsia="Arial" w:hAnsi="Arial" w:cs="Arial"/>
          <w:spacing w:val="1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predmetneg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 xml:space="preserve"> javnega </w:t>
      </w:r>
      <w:r w:rsidRPr="002D2530">
        <w:rPr>
          <w:rFonts w:ascii="Arial" w:eastAsia="Arial" w:hAnsi="Arial" w:cs="Arial"/>
          <w:spacing w:val="-1"/>
          <w:lang w:val="sl-SI"/>
        </w:rPr>
        <w:t>nar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>čil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pridob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podatk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preverite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sklad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89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"/>
          <w:lang w:val="sl-SI"/>
        </w:rPr>
        <w:t xml:space="preserve"> členo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"/>
          <w:lang w:val="sl-SI"/>
        </w:rPr>
        <w:t xml:space="preserve"> ZJ</w:t>
      </w:r>
      <w:r w:rsidRPr="002D2530">
        <w:rPr>
          <w:rFonts w:ascii="Arial" w:eastAsia="Arial" w:hAnsi="Arial" w:cs="Arial"/>
          <w:lang w:val="sl-SI"/>
        </w:rPr>
        <w:t>N-3 v enotnem informacijskem sistemu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- </w:t>
      </w:r>
      <w:r w:rsidRPr="002D2530">
        <w:rPr>
          <w:rFonts w:ascii="Arial" w:eastAsia="Arial" w:hAnsi="Arial" w:cs="Arial"/>
          <w:spacing w:val="-1"/>
          <w:lang w:val="sl-SI"/>
        </w:rPr>
        <w:t>eDosj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deveteg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odstavk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77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-1"/>
          <w:lang w:val="sl-SI"/>
        </w:rPr>
        <w:t xml:space="preserve"> člen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ZJ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7"/>
          <w:lang w:val="sl-SI"/>
        </w:rPr>
        <w:t>3.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4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4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pre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4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javneg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4"/>
          <w:lang w:val="sl-SI"/>
        </w:rPr>
        <w:t>ponudnika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>katerem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4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odloči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4"/>
          <w:lang w:val="sl-SI"/>
        </w:rPr>
        <w:t>oddat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 xml:space="preserve">predmetno </w:t>
      </w:r>
      <w:r w:rsidRPr="002D2530">
        <w:rPr>
          <w:rFonts w:ascii="Arial" w:eastAsia="Arial" w:hAnsi="Arial" w:cs="Arial"/>
          <w:spacing w:val="2"/>
          <w:lang w:val="sl-SI"/>
        </w:rPr>
        <w:t>naročilo</w:t>
      </w:r>
      <w:r w:rsidRPr="002D2530">
        <w:rPr>
          <w:rFonts w:ascii="Arial" w:eastAsia="Arial" w:hAnsi="Arial" w:cs="Arial"/>
          <w:lang w:val="sl-SI"/>
        </w:rPr>
        <w:t>, z</w:t>
      </w:r>
      <w:r w:rsidRPr="002D2530">
        <w:rPr>
          <w:rFonts w:ascii="Arial" w:eastAsia="Arial" w:hAnsi="Arial" w:cs="Arial"/>
          <w:spacing w:val="2"/>
          <w:lang w:val="sl-SI"/>
        </w:rPr>
        <w:t>ahteval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predlož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2"/>
          <w:lang w:val="sl-SI"/>
        </w:rPr>
        <w:t>najnovejš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(potrdila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2"/>
          <w:lang w:val="sl-SI"/>
        </w:rPr>
        <w:t>izjave</w:t>
      </w:r>
      <w:r w:rsidRPr="002D2530">
        <w:rPr>
          <w:rFonts w:ascii="Arial" w:eastAsia="Arial" w:hAnsi="Arial" w:cs="Arial"/>
          <w:lang w:val="sl-SI"/>
        </w:rPr>
        <w:t xml:space="preserve">) </w:t>
      </w:r>
      <w:r w:rsidRPr="002D2530">
        <w:rPr>
          <w:rFonts w:ascii="Arial" w:eastAsia="Arial" w:hAnsi="Arial" w:cs="Arial"/>
          <w:spacing w:val="2"/>
          <w:lang w:val="sl-SI"/>
        </w:rPr>
        <w:t>ko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2"/>
          <w:lang w:val="sl-SI"/>
        </w:rPr>
        <w:t>doka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2"/>
          <w:lang w:val="sl-SI"/>
        </w:rPr>
        <w:t>neobstoj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razlogo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2"/>
          <w:lang w:val="sl-SI"/>
        </w:rPr>
        <w:t xml:space="preserve">za </w:t>
      </w:r>
      <w:r w:rsidRPr="002D2530">
        <w:rPr>
          <w:rFonts w:ascii="Arial" w:eastAsia="Arial" w:hAnsi="Arial" w:cs="Arial"/>
          <w:lang w:val="sl-SI"/>
        </w:rPr>
        <w:t xml:space="preserve">izključitev iz točke 9.1.1 teh navodil ponudnikom ter kot dokaz izpolnjevanja pogojev za sodelovanje iz </w:t>
      </w:r>
      <w:r w:rsidRPr="002D2530">
        <w:rPr>
          <w:rFonts w:ascii="Arial" w:eastAsia="Arial" w:hAnsi="Arial" w:cs="Arial"/>
          <w:spacing w:val="-1"/>
          <w:lang w:val="sl-SI"/>
        </w:rPr>
        <w:t>točk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9.1.2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>3</w:t>
      </w:r>
      <w:r w:rsidRPr="002D2530">
        <w:rPr>
          <w:rFonts w:ascii="Arial" w:eastAsia="Arial" w:hAnsi="Arial" w:cs="Arial"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>4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navodi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gospodarski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subjek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3"/>
          <w:lang w:val="sl-SI"/>
        </w:rPr>
        <w:t>om.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3"/>
          <w:lang w:val="sl-SI"/>
        </w:rPr>
        <w:t>Gospodarsk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subjek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lahk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3"/>
          <w:lang w:val="sl-SI"/>
        </w:rPr>
        <w:t>neobstoj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3"/>
          <w:lang w:val="sl-SI"/>
        </w:rPr>
        <w:t>izključitveni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3"/>
          <w:lang w:val="sl-SI"/>
        </w:rPr>
        <w:t>razlogo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3"/>
          <w:lang w:val="sl-SI"/>
        </w:rPr>
        <w:t>točk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 xml:space="preserve">1 </w:t>
      </w:r>
      <w:r w:rsidRPr="002D2530">
        <w:rPr>
          <w:rFonts w:ascii="Arial" w:eastAsia="Arial" w:hAnsi="Arial" w:cs="Arial"/>
          <w:spacing w:val="3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3"/>
          <w:lang w:val="sl-SI"/>
        </w:rPr>
        <w:t>navodi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3"/>
          <w:lang w:val="sl-SI"/>
        </w:rPr>
        <w:t xml:space="preserve">in </w:t>
      </w:r>
      <w:r w:rsidRPr="002D2530">
        <w:rPr>
          <w:rFonts w:ascii="Arial" w:eastAsia="Arial" w:hAnsi="Arial" w:cs="Arial"/>
          <w:spacing w:val="1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1"/>
          <w:lang w:val="sl-SI"/>
        </w:rPr>
        <w:t>izpolnjevanj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1"/>
          <w:lang w:val="sl-SI"/>
        </w:rPr>
        <w:t>pogoje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1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sodelovanj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1"/>
          <w:lang w:val="sl-SI"/>
        </w:rPr>
        <w:t>točk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9.1.2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 xml:space="preserve">4 </w:t>
      </w:r>
      <w:r w:rsidRPr="002D2530">
        <w:rPr>
          <w:rFonts w:ascii="Arial" w:eastAsia="Arial" w:hAnsi="Arial" w:cs="Arial"/>
          <w:spacing w:val="1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"/>
          <w:lang w:val="sl-SI"/>
        </w:rPr>
        <w:t>navodi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1"/>
          <w:lang w:val="sl-SI"/>
        </w:rPr>
        <w:t>predlož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tudi </w:t>
      </w:r>
      <w:r w:rsidRPr="002D2530">
        <w:rPr>
          <w:rFonts w:ascii="Arial" w:eastAsia="Arial" w:hAnsi="Arial" w:cs="Arial"/>
          <w:spacing w:val="-1"/>
          <w:lang w:val="sl-SI"/>
        </w:rPr>
        <w:t>sam.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Obrazci izjav, ki jih mora predložiti </w:t>
      </w:r>
      <w:r w:rsidRPr="002D2530">
        <w:rPr>
          <w:rFonts w:ascii="Arial" w:eastAsia="Arial" w:hAnsi="Arial" w:cs="Arial"/>
          <w:spacing w:val="-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-1"/>
          <w:lang w:val="sl-SI"/>
        </w:rPr>
        <w:t>ponudbi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>de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-1"/>
          <w:lang w:val="sl-SI"/>
        </w:rPr>
        <w:t>razpisn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dokumentacije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-1"/>
          <w:lang w:val="sl-SI"/>
        </w:rPr>
        <w:t>Izjav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 xml:space="preserve">lahko </w:t>
      </w:r>
      <w:r w:rsidRPr="002D2530">
        <w:rPr>
          <w:rFonts w:ascii="Arial" w:eastAsia="Arial" w:hAnsi="Arial" w:cs="Arial"/>
          <w:spacing w:val="6"/>
          <w:lang w:val="sl-SI"/>
        </w:rPr>
        <w:t>predložen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6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6"/>
          <w:lang w:val="sl-SI"/>
        </w:rPr>
        <w:t>obrazci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6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6"/>
          <w:lang w:val="sl-SI"/>
        </w:rPr>
        <w:t>ponudnikovih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6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6"/>
          <w:lang w:val="sl-SI"/>
        </w:rPr>
        <w:t>vsebinsk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6"/>
          <w:lang w:val="sl-SI"/>
        </w:rPr>
        <w:t>bistven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6"/>
          <w:lang w:val="sl-SI"/>
        </w:rPr>
        <w:t>smej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6"/>
          <w:lang w:val="sl-SI"/>
        </w:rPr>
        <w:t>odstopat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 xml:space="preserve">od </w:t>
      </w:r>
      <w:r w:rsidRPr="002D2530">
        <w:rPr>
          <w:rFonts w:ascii="Arial" w:eastAsia="Arial" w:hAnsi="Arial" w:cs="Arial"/>
          <w:lang w:val="sl-SI"/>
        </w:rPr>
        <w:t>priloženih obrazcev. Izjave ponudnika morajo biti pisne ter podpisane s strani ponudnika. Če 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nudnik </w:t>
      </w:r>
      <w:r w:rsidRPr="002D2530">
        <w:rPr>
          <w:rFonts w:ascii="Arial" w:eastAsia="Arial" w:hAnsi="Arial" w:cs="Arial"/>
          <w:spacing w:val="-1"/>
          <w:lang w:val="sl-SI"/>
        </w:rPr>
        <w:t>uporablj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žig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obrazc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tud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žigosajo.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0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pridržuj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pravic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preveritv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verodostojnost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predloženi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dokazi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pr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podpisnik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le</w:t>
      </w:r>
      <w:r w:rsidRPr="002D2530">
        <w:rPr>
          <w:rFonts w:ascii="Arial" w:eastAsia="Arial" w:hAnsi="Arial" w:cs="Arial"/>
          <w:spacing w:val="-5"/>
          <w:lang w:val="sl-SI"/>
        </w:rPr>
        <w:t>-</w:t>
      </w:r>
      <w:r w:rsidRPr="002D2530">
        <w:rPr>
          <w:rFonts w:ascii="Arial" w:eastAsia="Arial" w:hAnsi="Arial" w:cs="Arial"/>
          <w:spacing w:val="-1"/>
          <w:lang w:val="sl-SI"/>
        </w:rPr>
        <w:t>teh.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obstaj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naročnikov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zahteva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kolik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star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lahk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dokumenti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"/>
          <w:lang w:val="sl-SI"/>
        </w:rPr>
        <w:t>prilag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ko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1"/>
          <w:lang w:val="sl-SI"/>
        </w:rPr>
        <w:t xml:space="preserve">dokazila, </w:t>
      </w:r>
      <w:r w:rsidRPr="002D2530">
        <w:rPr>
          <w:rFonts w:ascii="Arial" w:eastAsia="Arial" w:hAnsi="Arial" w:cs="Arial"/>
          <w:spacing w:val="5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naveden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b </w:t>
      </w:r>
      <w:r w:rsidRPr="002D2530">
        <w:rPr>
          <w:rFonts w:ascii="Arial" w:eastAsia="Arial" w:hAnsi="Arial" w:cs="Arial"/>
          <w:spacing w:val="5"/>
          <w:lang w:val="sl-SI"/>
        </w:rPr>
        <w:t>vsake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5"/>
          <w:lang w:val="sl-SI"/>
        </w:rPr>
        <w:t>posamezne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5"/>
          <w:lang w:val="sl-SI"/>
        </w:rPr>
        <w:t>dokazilu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naveden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ničesar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staros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5"/>
          <w:lang w:val="sl-SI"/>
        </w:rPr>
        <w:t>dokument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ni </w:t>
      </w:r>
      <w:r w:rsidRPr="002D2530">
        <w:rPr>
          <w:rFonts w:ascii="Arial" w:eastAsia="Arial" w:hAnsi="Arial" w:cs="Arial"/>
          <w:lang w:val="sl-SI"/>
        </w:rPr>
        <w:t xml:space="preserve">pomembna, odražati mora zadnje stanje. Dokumenti morajo ne glede na določeno oziroma zahtevano </w:t>
      </w:r>
      <w:r w:rsidRPr="002D2530">
        <w:rPr>
          <w:rFonts w:ascii="Arial" w:eastAsia="Arial" w:hAnsi="Arial" w:cs="Arial"/>
          <w:spacing w:val="4"/>
          <w:lang w:val="sl-SI"/>
        </w:rPr>
        <w:t>največj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dopuščen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staros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4"/>
          <w:lang w:val="sl-SI"/>
        </w:rPr>
        <w:t>vedn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odražat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>zadnj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stanje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4"/>
          <w:lang w:val="sl-SI"/>
        </w:rPr>
        <w:t>Začete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4"/>
          <w:lang w:val="sl-SI"/>
        </w:rPr>
        <w:t>rok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2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staros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4"/>
          <w:lang w:val="sl-SI"/>
        </w:rPr>
        <w:t>dokumento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4"/>
          <w:lang w:val="sl-SI"/>
        </w:rPr>
        <w:t xml:space="preserve">se </w:t>
      </w:r>
      <w:r w:rsidRPr="002D2530">
        <w:rPr>
          <w:rFonts w:ascii="Arial" w:eastAsia="Arial" w:hAnsi="Arial" w:cs="Arial"/>
          <w:spacing w:val="5"/>
          <w:lang w:val="sl-SI"/>
        </w:rPr>
        <w:t>štej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5"/>
          <w:lang w:val="sl-SI"/>
        </w:rPr>
        <w:t>dnev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objav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obvestil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5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portal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5"/>
          <w:lang w:val="sl-SI"/>
        </w:rPr>
        <w:t>javni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5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raze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pr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 xml:space="preserve">posameznem </w:t>
      </w:r>
      <w:r w:rsidRPr="002D2530">
        <w:rPr>
          <w:rFonts w:ascii="Arial" w:eastAsia="Arial" w:hAnsi="Arial" w:cs="Arial"/>
          <w:spacing w:val="-1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določen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drugače.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1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1"/>
          <w:lang w:val="sl-SI"/>
        </w:rPr>
        <w:t>nim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1"/>
          <w:lang w:val="sl-SI"/>
        </w:rPr>
        <w:t>sedež</w:t>
      </w:r>
      <w:r w:rsidRPr="002D2530">
        <w:rPr>
          <w:rFonts w:ascii="Arial" w:eastAsia="Arial" w:hAnsi="Arial" w:cs="Arial"/>
          <w:lang w:val="sl-SI"/>
        </w:rPr>
        <w:t xml:space="preserve">a v </w:t>
      </w:r>
      <w:r w:rsidRPr="002D2530">
        <w:rPr>
          <w:rFonts w:ascii="Arial" w:eastAsia="Arial" w:hAnsi="Arial" w:cs="Arial"/>
          <w:spacing w:val="11"/>
          <w:lang w:val="sl-SI"/>
        </w:rPr>
        <w:t>Republik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>Slovenij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11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1"/>
          <w:lang w:val="sl-SI"/>
        </w:rPr>
        <w:t>mor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1"/>
          <w:lang w:val="sl-SI"/>
        </w:rPr>
        <w:t>pridobit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11"/>
          <w:lang w:val="sl-SI"/>
        </w:rPr>
        <w:t>predložit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 xml:space="preserve">zahtevanih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mentov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država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kater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im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svo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sedež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izdaj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takšni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dokumentov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 xml:space="preserve">je </w:t>
      </w:r>
      <w:r w:rsidRPr="002D2530">
        <w:rPr>
          <w:rFonts w:ascii="Arial" w:eastAsia="Arial" w:hAnsi="Arial" w:cs="Arial"/>
          <w:spacing w:val="5"/>
          <w:lang w:val="sl-SI"/>
        </w:rPr>
        <w:t>mogoč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nadomestit</w:t>
      </w:r>
      <w:r w:rsidRPr="002D2530">
        <w:rPr>
          <w:rFonts w:ascii="Arial" w:eastAsia="Arial" w:hAnsi="Arial" w:cs="Arial"/>
          <w:lang w:val="sl-SI"/>
        </w:rPr>
        <w:t xml:space="preserve">i z </w:t>
      </w:r>
      <w:r w:rsidRPr="002D2530">
        <w:rPr>
          <w:rFonts w:ascii="Arial" w:eastAsia="Arial" w:hAnsi="Arial" w:cs="Arial"/>
          <w:spacing w:val="5"/>
          <w:lang w:val="sl-SI"/>
        </w:rPr>
        <w:t>zaprisežen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izjavo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a v </w:t>
      </w:r>
      <w:r w:rsidRPr="002D2530">
        <w:rPr>
          <w:rFonts w:ascii="Arial" w:eastAsia="Arial" w:hAnsi="Arial" w:cs="Arial"/>
          <w:spacing w:val="5"/>
          <w:lang w:val="sl-SI"/>
        </w:rPr>
        <w:t>državi</w:t>
      </w:r>
      <w:r w:rsidRPr="002D2530">
        <w:rPr>
          <w:rFonts w:ascii="Arial" w:eastAsia="Arial" w:hAnsi="Arial" w:cs="Arial"/>
          <w:lang w:val="sl-SI"/>
        </w:rPr>
        <w:t xml:space="preserve">, v </w:t>
      </w:r>
      <w:r w:rsidRPr="002D2530">
        <w:rPr>
          <w:rFonts w:ascii="Arial" w:eastAsia="Arial" w:hAnsi="Arial" w:cs="Arial"/>
          <w:spacing w:val="5"/>
          <w:lang w:val="sl-SI"/>
        </w:rPr>
        <w:t>kater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im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5"/>
          <w:lang w:val="sl-SI"/>
        </w:rPr>
        <w:t>svo</w:t>
      </w:r>
      <w:r w:rsidRPr="002D2530">
        <w:rPr>
          <w:rFonts w:ascii="Arial" w:eastAsia="Arial" w:hAnsi="Arial" w:cs="Arial"/>
          <w:lang w:val="sl-SI"/>
        </w:rPr>
        <w:t xml:space="preserve">j </w:t>
      </w:r>
      <w:r w:rsidRPr="002D2530">
        <w:rPr>
          <w:rFonts w:ascii="Arial" w:eastAsia="Arial" w:hAnsi="Arial" w:cs="Arial"/>
          <w:spacing w:val="5"/>
          <w:lang w:val="sl-SI"/>
        </w:rPr>
        <w:t>sedež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 xml:space="preserve">ni </w:t>
      </w:r>
      <w:r w:rsidRPr="002D2530">
        <w:rPr>
          <w:rFonts w:ascii="Arial" w:eastAsia="Arial" w:hAnsi="Arial" w:cs="Arial"/>
          <w:lang w:val="sl-SI"/>
        </w:rPr>
        <w:t>predvidena,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izjavo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določene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osebe,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dano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pred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pristojnim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sodnim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ali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upravnim organom, notarjem ali pred pristojno poklicno ali trgovinsko organizacijo v matični državi te osebe ali v državi, v kateri ima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apa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sklicuj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njegov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kapacitet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4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izkoriščen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ozirom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uporabljen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pr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 xml:space="preserve">izvedbi </w:t>
      </w:r>
      <w:r w:rsidRPr="002D2530">
        <w:rPr>
          <w:rFonts w:ascii="Arial" w:eastAsia="Arial" w:hAnsi="Arial" w:cs="Arial"/>
          <w:spacing w:val="3"/>
          <w:lang w:val="sl-SI"/>
        </w:rPr>
        <w:t>predmetneg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naročila</w:t>
      </w:r>
      <w:r w:rsidRPr="002D2530">
        <w:rPr>
          <w:rFonts w:ascii="Arial" w:eastAsia="Arial" w:hAnsi="Arial" w:cs="Arial"/>
          <w:lang w:val="sl-SI"/>
        </w:rPr>
        <w:t xml:space="preserve">. V </w:t>
      </w:r>
      <w:r w:rsidRPr="002D2530">
        <w:rPr>
          <w:rFonts w:ascii="Arial" w:eastAsia="Arial" w:hAnsi="Arial" w:cs="Arial"/>
          <w:spacing w:val="3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3"/>
          <w:lang w:val="sl-SI"/>
        </w:rPr>
        <w:t>primer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3"/>
          <w:lang w:val="sl-SI"/>
        </w:rPr>
        <w:t>mor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3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predložit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njihov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dokumente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 xml:space="preserve">se </w:t>
      </w:r>
      <w:r w:rsidRPr="002D2530">
        <w:rPr>
          <w:rFonts w:ascii="Arial" w:eastAsia="Arial" w:hAnsi="Arial" w:cs="Arial"/>
          <w:lang w:val="sl-SI"/>
        </w:rPr>
        <w:t xml:space="preserve">nanašajo na dokazovanje pogojev in v primeru sklicevanja na kapacitete drugih subjektov dokazilo, da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dogo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pd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4"/>
        <w:jc w:val="both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-6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(Sk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ponudba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spacing w:before="35"/>
        <w:ind w:left="156" w:right="547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1   </w:t>
      </w:r>
      <w:r w:rsidRPr="002D2530">
        <w:rPr>
          <w:rFonts w:ascii="Arial" w:eastAsia="Arial" w:hAnsi="Arial" w:cs="Arial"/>
          <w:b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Ne</w:t>
      </w:r>
      <w:r w:rsidRPr="002D2530">
        <w:rPr>
          <w:rFonts w:ascii="Arial" w:eastAsia="Arial" w:hAnsi="Arial" w:cs="Arial"/>
          <w:b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j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3"/>
          <w:lang w:val="sl-SI"/>
        </w:rPr>
        <w:t>lo</w:t>
      </w:r>
      <w:r w:rsidRPr="002D2530">
        <w:rPr>
          <w:rFonts w:ascii="Arial" w:eastAsia="Arial" w:hAnsi="Arial" w:cs="Arial"/>
          <w:b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 xml:space="preserve">za 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6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v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ani</w:t>
      </w:r>
      <w:r w:rsidRPr="002D2530">
        <w:rPr>
          <w:rFonts w:ascii="Arial" w:eastAsia="Arial" w:hAnsi="Arial" w:cs="Arial"/>
          <w:lang w:val="sl-SI"/>
        </w:rPr>
        <w:t xml:space="preserve">ca 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ega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poob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nad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2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2"/>
          <w:lang w:val="sl-SI"/>
        </w:rPr>
        <w:t>epe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že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2"/>
          <w:lang w:val="sl-SI"/>
        </w:rPr>
        <w:t>ane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EA2D0E" w:rsidRDefault="001E0F81" w:rsidP="00EA2D0E">
      <w:pPr>
        <w:pStyle w:val="NoSpacing"/>
        <w:ind w:left="708"/>
        <w:rPr>
          <w:rFonts w:ascii="Arial" w:hAnsi="Arial" w:cs="Arial"/>
          <w:b/>
          <w:sz w:val="22"/>
          <w:szCs w:val="22"/>
          <w:lang w:val="sl-SI"/>
        </w:rPr>
      </w:pPr>
    </w:p>
    <w:p w:rsidR="001E0F81" w:rsidRPr="002D2530" w:rsidRDefault="008F17E3">
      <w:pPr>
        <w:ind w:left="722" w:right="116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dena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s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ž,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apad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</w:t>
      </w:r>
      <w:r w:rsidRPr="002D2530">
        <w:rPr>
          <w:rFonts w:ascii="Arial" w:eastAsia="Arial" w:hAnsi="Arial" w:cs="Arial"/>
          <w:spacing w:val="3"/>
          <w:lang w:val="sl-SI"/>
        </w:rPr>
        <w:t>aj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>0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 xml:space="preserve">R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5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dohod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obdob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EA2D0E" w:rsidRDefault="00EA2D0E">
      <w:pPr>
        <w:ind w:left="722" w:right="116" w:hanging="566"/>
        <w:jc w:val="both"/>
        <w:rPr>
          <w:rFonts w:ascii="Arial" w:eastAsia="Arial" w:hAnsi="Arial" w:cs="Arial"/>
          <w:spacing w:val="-2"/>
          <w:lang w:val="sl-SI"/>
        </w:rPr>
      </w:pPr>
    </w:p>
    <w:p w:rsidR="001E0F81" w:rsidRPr="002D2530" w:rsidRDefault="008F17E3">
      <w:pPr>
        <w:ind w:left="722" w:right="116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 xml:space="preserve">.      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dan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den</w:t>
      </w:r>
      <w:r w:rsidRPr="002D2530">
        <w:rPr>
          <w:rFonts w:ascii="Arial" w:eastAsia="Arial" w:hAnsi="Arial" w:cs="Arial"/>
          <w:lang w:val="sl-SI"/>
        </w:rPr>
        <w:t xml:space="preserve">co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nega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-6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s </w:t>
      </w:r>
      <w:r w:rsidRPr="002D2530">
        <w:rPr>
          <w:rFonts w:ascii="Arial" w:eastAsia="Arial" w:hAnsi="Arial" w:cs="Arial"/>
          <w:spacing w:val="-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Repub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 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iden</w:t>
      </w:r>
      <w:r w:rsidRPr="002D2530">
        <w:rPr>
          <w:rFonts w:ascii="Arial" w:eastAsia="Arial" w:hAnsi="Arial" w:cs="Arial"/>
          <w:lang w:val="sl-SI"/>
        </w:rPr>
        <w:t>co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35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S,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69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PB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edan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2D2530" w:rsidRDefault="001E0F81">
      <w:pPr>
        <w:spacing w:line="220" w:lineRule="exact"/>
        <w:ind w:left="722" w:right="5815"/>
        <w:jc w:val="both"/>
        <w:rPr>
          <w:rFonts w:ascii="Arial" w:eastAsia="Arial" w:hAnsi="Arial" w:cs="Arial"/>
          <w:lang w:val="sl-SI"/>
        </w:rPr>
      </w:pPr>
    </w:p>
    <w:p w:rsidR="001E0F81" w:rsidRPr="002D2530" w:rsidRDefault="008F17E3" w:rsidP="007E7675">
      <w:pPr>
        <w:ind w:left="708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),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4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1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-1"/>
          <w:lang w:val="sl-SI"/>
        </w:rPr>
        <w:t xml:space="preserve"> položaje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točk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navodi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ponudnikom.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1E0F81" w:rsidRPr="00F508DA" w:rsidRDefault="001C3DA2" w:rsidP="00F508DA">
      <w:pPr>
        <w:pStyle w:val="ListParagraph"/>
        <w:numPr>
          <w:ilvl w:val="2"/>
          <w:numId w:val="4"/>
        </w:numPr>
        <w:ind w:right="5625"/>
        <w:jc w:val="both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b/>
          <w:spacing w:val="-2"/>
          <w:lang w:val="sl-SI"/>
        </w:rPr>
        <w:t>E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k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n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msk</w:t>
      </w:r>
      <w:r w:rsidR="008F17E3" w:rsidRPr="00F508DA">
        <w:rPr>
          <w:rFonts w:ascii="Arial" w:eastAsia="Arial" w:hAnsi="Arial" w:cs="Arial"/>
          <w:b/>
          <w:lang w:val="sl-SI"/>
        </w:rPr>
        <w:t xml:space="preserve">i 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i</w:t>
      </w:r>
      <w:r w:rsidR="008F17E3" w:rsidRPr="00F508DA">
        <w:rPr>
          <w:rFonts w:ascii="Arial" w:eastAsia="Arial" w:hAnsi="Arial" w:cs="Arial"/>
          <w:b/>
          <w:lang w:val="sl-SI"/>
        </w:rPr>
        <w:t>n f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i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a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č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n</w:t>
      </w:r>
      <w:r w:rsidR="008F17E3" w:rsidRPr="00F508DA">
        <w:rPr>
          <w:rFonts w:ascii="Arial" w:eastAsia="Arial" w:hAnsi="Arial" w:cs="Arial"/>
          <w:b/>
          <w:lang w:val="sl-SI"/>
        </w:rPr>
        <w:t xml:space="preserve">i 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p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o</w:t>
      </w:r>
      <w:r w:rsidR="008F17E3" w:rsidRPr="00F508DA">
        <w:rPr>
          <w:rFonts w:ascii="Arial" w:eastAsia="Arial" w:hAnsi="Arial" w:cs="Arial"/>
          <w:b/>
          <w:spacing w:val="2"/>
          <w:w w:val="101"/>
          <w:lang w:val="sl-SI"/>
        </w:rPr>
        <w:t>l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o</w:t>
      </w:r>
      <w:r w:rsidR="008F17E3" w:rsidRPr="00F508DA">
        <w:rPr>
          <w:rFonts w:ascii="Arial" w:eastAsia="Arial" w:hAnsi="Arial" w:cs="Arial"/>
          <w:b/>
          <w:lang w:val="sl-SI"/>
        </w:rPr>
        <w:t>ž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a</w:t>
      </w:r>
      <w:r w:rsidR="008F17E3" w:rsidRPr="00F508DA">
        <w:rPr>
          <w:rFonts w:ascii="Arial" w:eastAsia="Arial" w:hAnsi="Arial" w:cs="Arial"/>
          <w:b/>
          <w:w w:val="101"/>
          <w:lang w:val="sl-SI"/>
        </w:rPr>
        <w:t>j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F508DA" w:rsidRPr="00F508DA" w:rsidRDefault="008F17E3" w:rsidP="00F508DA">
      <w:pPr>
        <w:pStyle w:val="ListParagraph"/>
        <w:numPr>
          <w:ilvl w:val="0"/>
          <w:numId w:val="2"/>
        </w:numPr>
        <w:spacing w:line="265" w:lineRule="auto"/>
        <w:ind w:right="129"/>
        <w:jc w:val="both"/>
        <w:rPr>
          <w:rFonts w:ascii="Arial" w:eastAsia="Arial" w:hAnsi="Arial" w:cs="Arial"/>
          <w:b/>
          <w:w w:val="101"/>
          <w:lang w:val="sl-SI"/>
        </w:rPr>
      </w:pPr>
      <w:r w:rsidRPr="00F508DA">
        <w:rPr>
          <w:rFonts w:ascii="Arial" w:eastAsia="Arial" w:hAnsi="Arial" w:cs="Arial"/>
          <w:spacing w:val="4"/>
          <w:lang w:val="sl-SI"/>
        </w:rPr>
        <w:t>Povprečn</w:t>
      </w:r>
      <w:r w:rsidRPr="00F508DA">
        <w:rPr>
          <w:rFonts w:ascii="Arial" w:eastAsia="Arial" w:hAnsi="Arial" w:cs="Arial"/>
          <w:lang w:val="sl-SI"/>
        </w:rPr>
        <w:t xml:space="preserve">i </w:t>
      </w:r>
      <w:r w:rsidRPr="00F508DA">
        <w:rPr>
          <w:rFonts w:ascii="Arial" w:eastAsia="Arial" w:hAnsi="Arial" w:cs="Arial"/>
          <w:spacing w:val="4"/>
          <w:lang w:val="sl-SI"/>
        </w:rPr>
        <w:t>splošn</w:t>
      </w:r>
      <w:r w:rsidRPr="00F508DA">
        <w:rPr>
          <w:rFonts w:ascii="Arial" w:eastAsia="Arial" w:hAnsi="Arial" w:cs="Arial"/>
          <w:lang w:val="sl-SI"/>
        </w:rPr>
        <w:t xml:space="preserve">i </w:t>
      </w:r>
      <w:r w:rsidRPr="00F508DA">
        <w:rPr>
          <w:rFonts w:ascii="Arial" w:eastAsia="Arial" w:hAnsi="Arial" w:cs="Arial"/>
          <w:spacing w:val="4"/>
          <w:lang w:val="sl-SI"/>
        </w:rPr>
        <w:t>letn</w:t>
      </w:r>
      <w:r w:rsidRPr="00F508DA">
        <w:rPr>
          <w:rFonts w:ascii="Arial" w:eastAsia="Arial" w:hAnsi="Arial" w:cs="Arial"/>
          <w:lang w:val="sl-SI"/>
        </w:rPr>
        <w:t xml:space="preserve">i </w:t>
      </w:r>
      <w:r w:rsidRPr="00F508DA">
        <w:rPr>
          <w:rFonts w:ascii="Arial" w:eastAsia="Arial" w:hAnsi="Arial" w:cs="Arial"/>
          <w:spacing w:val="4"/>
          <w:lang w:val="sl-SI"/>
        </w:rPr>
        <w:t>prome</w:t>
      </w:r>
      <w:r w:rsidRPr="00F508DA">
        <w:rPr>
          <w:rFonts w:ascii="Arial" w:eastAsia="Arial" w:hAnsi="Arial" w:cs="Arial"/>
          <w:lang w:val="sl-SI"/>
        </w:rPr>
        <w:t xml:space="preserve">t </w:t>
      </w:r>
      <w:r w:rsidRPr="00F508DA">
        <w:rPr>
          <w:rFonts w:ascii="Arial" w:eastAsia="Arial" w:hAnsi="Arial" w:cs="Arial"/>
          <w:spacing w:val="4"/>
          <w:lang w:val="sl-SI"/>
        </w:rPr>
        <w:t>n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508DA">
        <w:rPr>
          <w:rFonts w:ascii="Arial" w:eastAsia="Arial" w:hAnsi="Arial" w:cs="Arial"/>
          <w:spacing w:val="4"/>
          <w:lang w:val="sl-SI"/>
        </w:rPr>
        <w:t>področj</w:t>
      </w:r>
      <w:r w:rsidRPr="00F508DA">
        <w:rPr>
          <w:rFonts w:ascii="Arial" w:eastAsia="Arial" w:hAnsi="Arial" w:cs="Arial"/>
          <w:lang w:val="sl-SI"/>
        </w:rPr>
        <w:t xml:space="preserve">u </w:t>
      </w:r>
      <w:r w:rsidRPr="00F508DA">
        <w:rPr>
          <w:rFonts w:ascii="Arial" w:eastAsia="Arial" w:hAnsi="Arial" w:cs="Arial"/>
          <w:spacing w:val="4"/>
          <w:lang w:val="sl-SI"/>
        </w:rPr>
        <w:t>poslovanj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508DA">
        <w:rPr>
          <w:rFonts w:ascii="Arial" w:eastAsia="Arial" w:hAnsi="Arial" w:cs="Arial"/>
          <w:spacing w:val="4"/>
          <w:lang w:val="sl-SI"/>
        </w:rPr>
        <w:t>gospodarskeg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508DA">
        <w:rPr>
          <w:rFonts w:ascii="Arial" w:eastAsia="Arial" w:hAnsi="Arial" w:cs="Arial"/>
          <w:spacing w:val="4"/>
          <w:lang w:val="sl-SI"/>
        </w:rPr>
        <w:t>subjekta</w:t>
      </w:r>
      <w:r w:rsidRPr="00F508DA">
        <w:rPr>
          <w:rFonts w:ascii="Arial" w:eastAsia="Arial" w:hAnsi="Arial" w:cs="Arial"/>
          <w:lang w:val="sl-SI"/>
        </w:rPr>
        <w:t xml:space="preserve">, v </w:t>
      </w:r>
      <w:r w:rsidRPr="00F508DA">
        <w:rPr>
          <w:rFonts w:ascii="Arial" w:eastAsia="Arial" w:hAnsi="Arial" w:cs="Arial"/>
          <w:spacing w:val="4"/>
          <w:lang w:val="sl-SI"/>
        </w:rPr>
        <w:t>zadnji</w:t>
      </w:r>
      <w:r w:rsidRPr="00F508DA">
        <w:rPr>
          <w:rFonts w:ascii="Arial" w:eastAsia="Arial" w:hAnsi="Arial" w:cs="Arial"/>
          <w:lang w:val="sl-SI"/>
        </w:rPr>
        <w:t>h 3 poslovnih</w:t>
      </w:r>
      <w:r w:rsidRPr="00F508DA">
        <w:rPr>
          <w:rFonts w:ascii="Arial" w:eastAsia="Arial" w:hAnsi="Arial" w:cs="Arial"/>
          <w:spacing w:val="-3"/>
          <w:lang w:val="sl-SI"/>
        </w:rPr>
        <w:t xml:space="preserve"> </w:t>
      </w:r>
      <w:r w:rsidRPr="00F508DA">
        <w:rPr>
          <w:rFonts w:ascii="Arial" w:eastAsia="Arial" w:hAnsi="Arial" w:cs="Arial"/>
          <w:spacing w:val="-1"/>
          <w:lang w:val="sl-SI"/>
        </w:rPr>
        <w:t>leti</w:t>
      </w:r>
      <w:r w:rsidRPr="00F508DA">
        <w:rPr>
          <w:rFonts w:ascii="Arial" w:eastAsia="Arial" w:hAnsi="Arial" w:cs="Arial"/>
          <w:lang w:val="sl-SI"/>
        </w:rPr>
        <w:t>h</w:t>
      </w:r>
      <w:r w:rsidRPr="00F508DA">
        <w:rPr>
          <w:rFonts w:ascii="Arial" w:eastAsia="Arial" w:hAnsi="Arial" w:cs="Arial"/>
          <w:spacing w:val="-1"/>
          <w:lang w:val="sl-SI"/>
        </w:rPr>
        <w:t xml:space="preserve"> (20</w:t>
      </w:r>
      <w:r w:rsidRPr="00F508DA">
        <w:rPr>
          <w:rFonts w:ascii="Arial" w:eastAsia="Arial" w:hAnsi="Arial" w:cs="Arial"/>
          <w:spacing w:val="-2"/>
          <w:lang w:val="sl-SI"/>
        </w:rPr>
        <w:t>14</w:t>
      </w:r>
      <w:r w:rsidRPr="00F508DA">
        <w:rPr>
          <w:rFonts w:ascii="Arial" w:eastAsia="Arial" w:hAnsi="Arial" w:cs="Arial"/>
          <w:lang w:val="sl-SI"/>
        </w:rPr>
        <w:t>,</w:t>
      </w:r>
      <w:r w:rsidRPr="00F508DA">
        <w:rPr>
          <w:rFonts w:ascii="Arial" w:eastAsia="Arial" w:hAnsi="Arial" w:cs="Arial"/>
          <w:spacing w:val="1"/>
          <w:lang w:val="sl-SI"/>
        </w:rPr>
        <w:t xml:space="preserve"> </w:t>
      </w:r>
      <w:r w:rsidRPr="00F508DA">
        <w:rPr>
          <w:rFonts w:ascii="Arial" w:eastAsia="Arial" w:hAnsi="Arial" w:cs="Arial"/>
          <w:lang w:val="sl-SI"/>
        </w:rPr>
        <w:t>20</w:t>
      </w:r>
      <w:r w:rsidRPr="00F508DA">
        <w:rPr>
          <w:rFonts w:ascii="Arial" w:eastAsia="Arial" w:hAnsi="Arial" w:cs="Arial"/>
          <w:spacing w:val="-2"/>
          <w:lang w:val="sl-SI"/>
        </w:rPr>
        <w:t>15</w:t>
      </w:r>
      <w:r w:rsidRPr="00F508DA">
        <w:rPr>
          <w:rFonts w:ascii="Arial" w:eastAsia="Arial" w:hAnsi="Arial" w:cs="Arial"/>
          <w:lang w:val="sl-SI"/>
        </w:rPr>
        <w:t>,</w:t>
      </w:r>
      <w:r w:rsidRPr="00F508DA">
        <w:rPr>
          <w:rFonts w:ascii="Arial" w:eastAsia="Arial" w:hAnsi="Arial" w:cs="Arial"/>
          <w:spacing w:val="1"/>
          <w:lang w:val="sl-SI"/>
        </w:rPr>
        <w:t xml:space="preserve"> </w:t>
      </w:r>
      <w:r w:rsidRPr="00F508DA">
        <w:rPr>
          <w:rFonts w:ascii="Arial" w:eastAsia="Arial" w:hAnsi="Arial" w:cs="Arial"/>
          <w:lang w:val="sl-SI"/>
        </w:rPr>
        <w:t>20</w:t>
      </w:r>
      <w:r w:rsidRPr="00F508DA">
        <w:rPr>
          <w:rFonts w:ascii="Arial" w:eastAsia="Arial" w:hAnsi="Arial" w:cs="Arial"/>
          <w:spacing w:val="-2"/>
          <w:lang w:val="sl-SI"/>
        </w:rPr>
        <w:t>16</w:t>
      </w:r>
      <w:r w:rsidRPr="00F508DA">
        <w:rPr>
          <w:rFonts w:ascii="Arial" w:eastAsia="Arial" w:hAnsi="Arial" w:cs="Arial"/>
          <w:lang w:val="sl-SI"/>
        </w:rPr>
        <w:t>)</w:t>
      </w:r>
      <w:r w:rsidRPr="00F508DA">
        <w:rPr>
          <w:rFonts w:ascii="Arial" w:eastAsia="Arial" w:hAnsi="Arial" w:cs="Arial"/>
          <w:spacing w:val="2"/>
          <w:lang w:val="sl-SI"/>
        </w:rPr>
        <w:t xml:space="preserve"> </w:t>
      </w:r>
      <w:r w:rsidRPr="00F508DA">
        <w:rPr>
          <w:rFonts w:ascii="Arial" w:eastAsia="Arial" w:hAnsi="Arial" w:cs="Arial"/>
          <w:lang w:val="sl-SI"/>
        </w:rPr>
        <w:t>z</w:t>
      </w:r>
      <w:r w:rsidRPr="00F508DA">
        <w:rPr>
          <w:rFonts w:ascii="Arial" w:eastAsia="Arial" w:hAnsi="Arial" w:cs="Arial"/>
          <w:spacing w:val="-2"/>
          <w:lang w:val="sl-SI"/>
        </w:rPr>
        <w:t>na</w:t>
      </w:r>
      <w:r w:rsidRPr="00F508DA">
        <w:rPr>
          <w:rFonts w:ascii="Arial" w:eastAsia="Arial" w:hAnsi="Arial" w:cs="Arial"/>
          <w:spacing w:val="-5"/>
          <w:lang w:val="sl-SI"/>
        </w:rPr>
        <w:t>š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D605E">
        <w:rPr>
          <w:rFonts w:ascii="Arial" w:eastAsia="Arial" w:hAnsi="Arial" w:cs="Arial"/>
          <w:b/>
          <w:spacing w:val="2"/>
          <w:lang w:val="sl-SI"/>
        </w:rPr>
        <w:t>n</w:t>
      </w:r>
      <w:r w:rsidRPr="00FD605E">
        <w:rPr>
          <w:rFonts w:ascii="Arial" w:eastAsia="Arial" w:hAnsi="Arial" w:cs="Arial"/>
          <w:b/>
          <w:spacing w:val="-2"/>
          <w:lang w:val="sl-SI"/>
        </w:rPr>
        <w:t>a</w:t>
      </w:r>
      <w:r w:rsidRPr="00FD605E">
        <w:rPr>
          <w:rFonts w:ascii="Arial" w:eastAsia="Arial" w:hAnsi="Arial" w:cs="Arial"/>
          <w:b/>
          <w:spacing w:val="2"/>
          <w:lang w:val="sl-SI"/>
        </w:rPr>
        <w:t>j</w:t>
      </w:r>
      <w:r w:rsidRPr="00FD605E">
        <w:rPr>
          <w:rFonts w:ascii="Arial" w:eastAsia="Arial" w:hAnsi="Arial" w:cs="Arial"/>
          <w:b/>
          <w:spacing w:val="-2"/>
          <w:lang w:val="sl-SI"/>
        </w:rPr>
        <w:t>ma</w:t>
      </w:r>
      <w:r w:rsidRPr="00FD605E">
        <w:rPr>
          <w:rFonts w:ascii="Arial" w:eastAsia="Arial" w:hAnsi="Arial" w:cs="Arial"/>
          <w:b/>
          <w:spacing w:val="-3"/>
          <w:lang w:val="sl-SI"/>
        </w:rPr>
        <w:t>n</w:t>
      </w:r>
      <w:r w:rsidRPr="00FD605E">
        <w:rPr>
          <w:rFonts w:ascii="Arial" w:eastAsia="Arial" w:hAnsi="Arial" w:cs="Arial"/>
          <w:b/>
          <w:lang w:val="sl-SI"/>
        </w:rPr>
        <w:t>j</w:t>
      </w:r>
      <w:r w:rsidRPr="00FD605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="00A93357">
        <w:rPr>
          <w:rFonts w:ascii="Arial" w:eastAsia="Arial" w:hAnsi="Arial" w:cs="Arial"/>
          <w:b/>
          <w:spacing w:val="-2"/>
          <w:lang w:val="sl-SI"/>
        </w:rPr>
        <w:t>6</w:t>
      </w:r>
      <w:r w:rsidR="00FD605E" w:rsidRPr="00FD605E">
        <w:rPr>
          <w:rFonts w:ascii="Arial" w:eastAsia="Arial" w:hAnsi="Arial" w:cs="Arial"/>
          <w:b/>
          <w:spacing w:val="-2"/>
          <w:lang w:val="sl-SI"/>
        </w:rPr>
        <w:t>00.000</w:t>
      </w:r>
      <w:r w:rsidR="00F508DA" w:rsidRPr="00FD605E">
        <w:rPr>
          <w:rFonts w:ascii="Arial" w:eastAsia="Arial" w:hAnsi="Arial" w:cs="Arial"/>
          <w:b/>
          <w:spacing w:val="-2"/>
          <w:lang w:val="sl-SI"/>
        </w:rPr>
        <w:t xml:space="preserve"> </w:t>
      </w:r>
      <w:r w:rsidRPr="00FD605E">
        <w:rPr>
          <w:rFonts w:ascii="Arial" w:eastAsia="Arial" w:hAnsi="Arial" w:cs="Arial"/>
          <w:b/>
          <w:lang w:val="sl-SI"/>
        </w:rPr>
        <w:t>E</w:t>
      </w:r>
      <w:r w:rsidRPr="00FD605E">
        <w:rPr>
          <w:rFonts w:ascii="Arial" w:eastAsia="Arial" w:hAnsi="Arial" w:cs="Arial"/>
          <w:b/>
          <w:spacing w:val="-2"/>
          <w:lang w:val="sl-SI"/>
        </w:rPr>
        <w:t>UR</w:t>
      </w:r>
      <w:r w:rsidR="00F508DA" w:rsidRPr="00FD605E">
        <w:rPr>
          <w:rFonts w:ascii="Arial" w:eastAsia="Arial" w:hAnsi="Arial" w:cs="Arial"/>
          <w:b/>
          <w:spacing w:val="-2"/>
          <w:lang w:val="sl-SI"/>
        </w:rPr>
        <w:t xml:space="preserve"> letno</w:t>
      </w:r>
      <w:r w:rsidRPr="00F508DA">
        <w:rPr>
          <w:rFonts w:ascii="Arial" w:eastAsia="Arial" w:hAnsi="Arial" w:cs="Arial"/>
          <w:b/>
          <w:w w:val="101"/>
          <w:lang w:val="sl-SI"/>
        </w:rPr>
        <w:t>.</w:t>
      </w:r>
    </w:p>
    <w:p w:rsidR="00F508DA" w:rsidRPr="00F508DA" w:rsidRDefault="00F508DA" w:rsidP="00F508DA">
      <w:pPr>
        <w:pStyle w:val="ListParagraph"/>
        <w:numPr>
          <w:ilvl w:val="0"/>
          <w:numId w:val="2"/>
        </w:numPr>
        <w:spacing w:line="265" w:lineRule="auto"/>
        <w:ind w:right="129"/>
        <w:jc w:val="both"/>
        <w:rPr>
          <w:rFonts w:ascii="Arial" w:eastAsia="Arial" w:hAnsi="Arial" w:cs="Arial"/>
          <w:b/>
          <w:w w:val="101"/>
          <w:lang w:val="sl-SI"/>
        </w:rPr>
      </w:pPr>
      <w:r w:rsidRPr="00F508DA">
        <w:rPr>
          <w:rFonts w:ascii="Arial" w:eastAsia="Arial" w:hAnsi="Arial" w:cs="Arial"/>
          <w:w w:val="101"/>
          <w:lang w:val="sl-SI"/>
        </w:rPr>
        <w:t>Ponudnik mora izkazov</w:t>
      </w:r>
      <w:r>
        <w:rPr>
          <w:rFonts w:ascii="Arial" w:eastAsia="Arial" w:hAnsi="Arial" w:cs="Arial"/>
          <w:w w:val="101"/>
          <w:lang w:val="sl-SI"/>
        </w:rPr>
        <w:t>ati bonitetno oceno najmanj SB5</w:t>
      </w:r>
      <w:r w:rsidRPr="00F508DA">
        <w:rPr>
          <w:rFonts w:ascii="Arial" w:eastAsia="Arial" w:hAnsi="Arial" w:cs="Arial"/>
          <w:w w:val="101"/>
          <w:lang w:val="sl-SI"/>
        </w:rPr>
        <w:t xml:space="preserve"> </w:t>
      </w:r>
      <w:r>
        <w:rPr>
          <w:rFonts w:ascii="Arial" w:eastAsia="Arial" w:hAnsi="Arial" w:cs="Arial"/>
          <w:w w:val="101"/>
          <w:lang w:val="sl-SI"/>
        </w:rPr>
        <w:t xml:space="preserve">ter, </w:t>
      </w:r>
      <w:r w:rsidRPr="00F508DA">
        <w:rPr>
          <w:rFonts w:ascii="Arial" w:hAnsi="Arial" w:cs="Arial"/>
        </w:rPr>
        <w:t xml:space="preserve">da </w:t>
      </w:r>
      <w:r w:rsidRPr="00F508DA">
        <w:rPr>
          <w:rFonts w:ascii="Arial" w:hAnsi="Arial" w:cs="Arial"/>
          <w:lang w:val="sl-SI"/>
        </w:rPr>
        <w:t xml:space="preserve">je imel v zadnjih šestih (6) mesecih od izdaje potrdila poravnane vse zapadle obveznosti (t.j. v zadnjih šestih (6) mesecih od izdaje potrdila mora imeti ponudnik neporavnane obveznosti nič (0) dni. </w:t>
      </w: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39" w:lineRule="auto"/>
        <w:ind w:left="720"/>
        <w:jc w:val="both"/>
        <w:rPr>
          <w:rFonts w:ascii="Arial" w:hAnsi="Arial" w:cs="Arial"/>
          <w:lang w:val="sl-SI"/>
        </w:rPr>
      </w:pP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801"/>
        <w:jc w:val="both"/>
        <w:rPr>
          <w:rFonts w:ascii="Arial" w:hAnsi="Arial" w:cs="Arial"/>
          <w:lang w:val="sl-SI"/>
        </w:rPr>
      </w:pPr>
      <w:r w:rsidRPr="00F508DA">
        <w:rPr>
          <w:rFonts w:ascii="Arial" w:hAnsi="Arial" w:cs="Arial"/>
          <w:lang w:val="sl-SI"/>
        </w:rPr>
        <w:t>V primeru sodelovanja s podizvajalci, mora zahtevani pogoj (boniteto poslovanja) izpolnjevati ponudnik (iz</w:t>
      </w:r>
      <w:r>
        <w:rPr>
          <w:rFonts w:ascii="Arial" w:hAnsi="Arial" w:cs="Arial"/>
          <w:lang w:val="sl-SI"/>
        </w:rPr>
        <w:t>vajalec) in hkrati podizvajalec.</w:t>
      </w:r>
      <w:r w:rsidRPr="00F508DA">
        <w:rPr>
          <w:rFonts w:ascii="Arial" w:hAnsi="Arial" w:cs="Arial"/>
          <w:lang w:val="sl-SI"/>
        </w:rPr>
        <w:t xml:space="preserve"> </w:t>
      </w: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640"/>
        <w:jc w:val="both"/>
        <w:rPr>
          <w:rFonts w:ascii="Arial" w:hAnsi="Arial" w:cs="Arial"/>
          <w:lang w:val="sl-SI"/>
        </w:rPr>
      </w:pPr>
    </w:p>
    <w:p w:rsid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</w:p>
    <w:p w:rsid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</w:p>
    <w:p w:rsidR="001C3DA2" w:rsidRDefault="001C3DA2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  <w:r w:rsidRPr="00F508DA">
        <w:rPr>
          <w:rFonts w:ascii="Arial" w:hAnsi="Arial" w:cs="Arial"/>
          <w:lang w:val="sl-SI"/>
        </w:rPr>
        <w:t>V primeru skupne ponudbe, mora zahtevani pogoj (boniteto poslovanja) izpolnjevati no</w:t>
      </w:r>
      <w:r>
        <w:rPr>
          <w:rFonts w:ascii="Arial" w:hAnsi="Arial" w:cs="Arial"/>
          <w:lang w:val="sl-SI"/>
        </w:rPr>
        <w:t>silec skupne ponudbe.</w:t>
      </w:r>
    </w:p>
    <w:p w:rsidR="00EA2D0E" w:rsidRDefault="00EA2D0E" w:rsidP="00EA2D0E">
      <w:pPr>
        <w:ind w:left="722" w:right="7519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F508DA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</w:t>
      </w:r>
      <w:r w:rsidR="00F508DA" w:rsidRPr="00F508DA">
        <w:rPr>
          <w:rFonts w:ascii="Arial" w:eastAsia="Arial" w:hAnsi="Arial" w:cs="Arial"/>
          <w:b/>
          <w:lang w:val="sl-SI"/>
        </w:rPr>
        <w:t xml:space="preserve">, </w:t>
      </w:r>
      <w:r w:rsidR="00F508DA" w:rsidRPr="00F508DA">
        <w:rPr>
          <w:rFonts w:ascii="Arial" w:hAnsi="Arial" w:cs="Arial"/>
          <w:b/>
          <w:lang w:val="sl-SI"/>
        </w:rPr>
        <w:t>ustrezni BON obrazec, iz katerega je razvidna bonitetna ocena po standardu Basel 2, ki ne sme biti starejši od 30 dni od dne predvidenega za predložitev</w:t>
      </w:r>
      <w:r w:rsidRPr="00F508DA">
        <w:rPr>
          <w:rFonts w:ascii="Arial" w:eastAsia="Arial" w:hAnsi="Arial" w:cs="Arial"/>
          <w:b/>
          <w:lang w:val="sl-SI"/>
        </w:rPr>
        <w:t xml:space="preserve"> in ESPD obrazec</w:t>
      </w:r>
    </w:p>
    <w:p w:rsidR="001E0F81" w:rsidRPr="002D2530" w:rsidRDefault="001E0F81">
      <w:pPr>
        <w:spacing w:before="20" w:line="240" w:lineRule="exact"/>
        <w:rPr>
          <w:sz w:val="24"/>
          <w:szCs w:val="24"/>
          <w:lang w:val="sl-SI"/>
        </w:rPr>
      </w:pPr>
    </w:p>
    <w:p w:rsidR="001E0F81" w:rsidRPr="002D2530" w:rsidRDefault="008F17E3" w:rsidP="00F508DA">
      <w:pPr>
        <w:ind w:left="156" w:right="6425"/>
        <w:jc w:val="both"/>
        <w:rPr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3   </w:t>
      </w:r>
      <w:r w:rsidRPr="002D2530">
        <w:rPr>
          <w:rFonts w:ascii="Arial" w:eastAsia="Arial" w:hAnsi="Arial" w:cs="Arial"/>
          <w:b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h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bn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="00F508DA">
        <w:rPr>
          <w:rFonts w:ascii="Arial" w:eastAsia="Arial" w:hAnsi="Arial" w:cs="Arial"/>
          <w:b/>
          <w:lang w:val="sl-SI"/>
        </w:rPr>
        <w:t>t</w:t>
      </w:r>
    </w:p>
    <w:p w:rsidR="001E0F81" w:rsidRPr="002D2530" w:rsidRDefault="001E0F81">
      <w:pPr>
        <w:spacing w:before="14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6"/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 5 (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dne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vsa</w:t>
      </w:r>
      <w:r w:rsidRPr="002D2530">
        <w:rPr>
          <w:rFonts w:ascii="Arial" w:eastAsia="Arial" w:hAnsi="Arial" w:cs="Arial"/>
          <w:b/>
          <w:lang w:val="sl-SI"/>
        </w:rPr>
        <w:t>j</w:t>
      </w:r>
      <w:r w:rsidRPr="002D2530">
        <w:rPr>
          <w:rFonts w:ascii="Arial" w:eastAsia="Arial" w:hAnsi="Arial" w:cs="Arial"/>
          <w:b/>
          <w:spacing w:val="42"/>
          <w:lang w:val="sl-SI"/>
        </w:rPr>
        <w:t xml:space="preserve"> </w:t>
      </w:r>
      <w:r w:rsidR="007922D1" w:rsidRPr="007922D1">
        <w:rPr>
          <w:rFonts w:ascii="Arial" w:eastAsia="Arial" w:hAnsi="Arial" w:cs="Arial"/>
          <w:b/>
          <w:color w:val="FF0000"/>
          <w:lang w:val="sl-SI"/>
        </w:rPr>
        <w:t>eno</w:t>
      </w:r>
      <w:r w:rsidR="007922D1">
        <w:rPr>
          <w:rFonts w:ascii="Arial" w:eastAsia="Arial" w:hAnsi="Arial" w:cs="Arial"/>
          <w:b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k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opravljen</w:t>
      </w:r>
      <w:r w:rsidR="001C3DA2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posl</w:t>
      </w:r>
      <w:r w:rsidR="001C3DA2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dobav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 xml:space="preserve">montaže </w:t>
      </w:r>
      <w:r w:rsidRPr="002D2530">
        <w:rPr>
          <w:rFonts w:ascii="Arial" w:eastAsia="Arial" w:hAnsi="Arial" w:cs="Arial"/>
          <w:spacing w:val="2"/>
          <w:lang w:val="sl-SI"/>
        </w:rPr>
        <w:t>pohištven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>oprem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–</w:t>
      </w:r>
      <w:r w:rsidRPr="002D2530">
        <w:rPr>
          <w:rFonts w:ascii="Arial" w:eastAsia="Arial" w:hAnsi="Arial" w:cs="Arial"/>
          <w:spacing w:val="4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referenčn</w:t>
      </w:r>
      <w:r w:rsidR="001C3DA2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projekt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objekti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klasifikaci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C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5"/>
          <w:lang w:val="sl-SI"/>
        </w:rPr>
        <w:t>-</w:t>
      </w:r>
      <w:r w:rsidRPr="002D2530">
        <w:rPr>
          <w:rFonts w:ascii="Arial" w:eastAsia="Arial" w:hAnsi="Arial" w:cs="Arial"/>
          <w:spacing w:val="1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="00F508DA">
        <w:rPr>
          <w:rFonts w:ascii="Arial" w:eastAsia="Arial" w:hAnsi="Arial" w:cs="Arial"/>
          <w:spacing w:val="19"/>
          <w:lang w:val="sl-SI"/>
        </w:rPr>
        <w:t>12630</w:t>
      </w:r>
      <w:r w:rsidR="00960552">
        <w:rPr>
          <w:rFonts w:ascii="Arial" w:eastAsia="Arial" w:hAnsi="Arial" w:cs="Arial"/>
          <w:spacing w:val="19"/>
          <w:lang w:val="sl-SI"/>
        </w:rPr>
        <w:t xml:space="preserve">, </w:t>
      </w:r>
      <w:r w:rsidR="00960552" w:rsidRPr="00960552">
        <w:rPr>
          <w:rFonts w:ascii="Arial" w:eastAsia="Arial" w:hAnsi="Arial" w:cs="Arial"/>
          <w:color w:val="FF0000"/>
          <w:spacing w:val="19"/>
          <w:lang w:val="sl-SI"/>
        </w:rPr>
        <w:t>11302</w:t>
      </w:r>
      <w:r w:rsidR="00F508DA">
        <w:rPr>
          <w:rFonts w:ascii="Arial" w:eastAsia="Arial" w:hAnsi="Arial" w:cs="Arial"/>
          <w:spacing w:val="19"/>
          <w:lang w:val="sl-SI"/>
        </w:rPr>
        <w:t>,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b/>
          <w:spacing w:val="-2"/>
          <w:lang w:val="sl-SI"/>
        </w:rPr>
        <w:t>vre</w:t>
      </w:r>
      <w:r w:rsidRPr="002D2530">
        <w:rPr>
          <w:rFonts w:ascii="Arial" w:eastAsia="Arial" w:hAnsi="Arial" w:cs="Arial"/>
          <w:b/>
          <w:spacing w:val="2"/>
          <w:lang w:val="sl-SI"/>
        </w:rPr>
        <w:t>dno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 xml:space="preserve">ti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sam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lang w:val="sl-SI"/>
        </w:rPr>
        <w:t>f</w:t>
      </w:r>
      <w:r w:rsidRPr="002D2530">
        <w:rPr>
          <w:rFonts w:ascii="Arial" w:eastAsia="Arial" w:hAnsi="Arial" w:cs="Arial"/>
          <w:b/>
          <w:spacing w:val="-2"/>
          <w:lang w:val="sl-SI"/>
        </w:rPr>
        <w:t>ere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lang w:val="sl-SI"/>
        </w:rPr>
        <w:t xml:space="preserve">e </w:t>
      </w:r>
      <w:r w:rsidRPr="002D2530">
        <w:rPr>
          <w:rFonts w:ascii="Arial" w:eastAsia="Arial" w:hAnsi="Arial" w:cs="Arial"/>
          <w:b/>
          <w:spacing w:val="-2"/>
          <w:lang w:val="sl-SI"/>
        </w:rPr>
        <w:t>vsa</w:t>
      </w:r>
      <w:r w:rsidRPr="002D2530">
        <w:rPr>
          <w:rFonts w:ascii="Arial" w:eastAsia="Arial" w:hAnsi="Arial" w:cs="Arial"/>
          <w:b/>
          <w:lang w:val="sl-SI"/>
        </w:rPr>
        <w:t>j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="00F508DA">
        <w:rPr>
          <w:rFonts w:ascii="Arial" w:eastAsia="Arial" w:hAnsi="Arial" w:cs="Arial"/>
          <w:b/>
          <w:spacing w:val="-2"/>
          <w:lang w:val="sl-SI"/>
        </w:rPr>
        <w:t>180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00</w:t>
      </w:r>
      <w:r w:rsidRPr="002D2530">
        <w:rPr>
          <w:rFonts w:ascii="Arial" w:eastAsia="Arial" w:hAnsi="Arial" w:cs="Arial"/>
          <w:b/>
          <w:lang w:val="sl-SI"/>
        </w:rPr>
        <w:t>0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lang w:val="sl-SI"/>
        </w:rPr>
        <w:t>R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w w:val="101"/>
          <w:lang w:val="sl-SI"/>
        </w:rPr>
        <w:t>.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 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–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w w:val="101"/>
          <w:lang w:val="sl-SI"/>
        </w:rPr>
        <w:t xml:space="preserve">.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ru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ca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ce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C</w:t>
      </w:r>
      <w:r w:rsidRPr="002D2530">
        <w:rPr>
          <w:rFonts w:ascii="Arial" w:eastAsia="Arial" w:hAnsi="Arial" w:cs="Arial"/>
          <w:lang w:val="sl-SI"/>
        </w:rPr>
        <w:t>C</w:t>
      </w:r>
      <w:r w:rsidR="00F508DA">
        <w:rPr>
          <w:rFonts w:ascii="Arial" w:eastAsia="Arial" w:hAnsi="Arial" w:cs="Arial"/>
          <w:spacing w:val="1"/>
          <w:lang w:val="sl-SI"/>
        </w:rPr>
        <w:t>-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CD74A6">
        <w:rPr>
          <w:rFonts w:ascii="Arial" w:eastAsia="Arial" w:hAnsi="Arial" w:cs="Arial"/>
          <w:spacing w:val="5"/>
          <w:lang w:val="sl-SI"/>
        </w:rPr>
        <w:t>12630</w:t>
      </w:r>
      <w:r w:rsidR="00F508DA">
        <w:rPr>
          <w:rFonts w:ascii="Arial" w:eastAsia="Arial" w:hAnsi="Arial" w:cs="Arial"/>
          <w:spacing w:val="5"/>
          <w:lang w:val="sl-SI"/>
        </w:rPr>
        <w:t>)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7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O</w:t>
      </w:r>
      <w:r w:rsidRPr="00EA2D0E">
        <w:rPr>
          <w:rFonts w:ascii="Arial" w:eastAsia="Arial" w:hAnsi="Arial" w:cs="Arial"/>
          <w:b/>
          <w:spacing w:val="-2"/>
          <w:lang w:val="sl-SI"/>
        </w:rPr>
        <w:t>b</w:t>
      </w:r>
      <w:r w:rsidRPr="00EA2D0E">
        <w:rPr>
          <w:rFonts w:ascii="Arial" w:eastAsia="Arial" w:hAnsi="Arial" w:cs="Arial"/>
          <w:b/>
          <w:lang w:val="sl-SI"/>
        </w:rPr>
        <w:t>r</w:t>
      </w:r>
      <w:r w:rsidRPr="00EA2D0E">
        <w:rPr>
          <w:rFonts w:ascii="Arial" w:eastAsia="Arial" w:hAnsi="Arial" w:cs="Arial"/>
          <w:b/>
          <w:spacing w:val="-2"/>
          <w:lang w:val="sl-SI"/>
        </w:rPr>
        <w:t>a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-2"/>
          <w:lang w:val="sl-SI"/>
        </w:rPr>
        <w:t>e</w:t>
      </w:r>
      <w:r w:rsidRPr="00EA2D0E">
        <w:rPr>
          <w:rFonts w:ascii="Arial" w:eastAsia="Arial" w:hAnsi="Arial" w:cs="Arial"/>
          <w:b/>
          <w:lang w:val="sl-SI"/>
        </w:rPr>
        <w:t>c</w:t>
      </w:r>
      <w:r w:rsidRPr="00EA2D0E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»Re</w:t>
      </w:r>
      <w:r w:rsidRPr="00EA2D0E">
        <w:rPr>
          <w:rFonts w:ascii="Arial" w:eastAsia="Arial" w:hAnsi="Arial" w:cs="Arial"/>
          <w:b/>
          <w:lang w:val="sl-SI"/>
        </w:rPr>
        <w:t>f</w:t>
      </w:r>
      <w:r w:rsidRPr="00EA2D0E">
        <w:rPr>
          <w:rFonts w:ascii="Arial" w:eastAsia="Arial" w:hAnsi="Arial" w:cs="Arial"/>
          <w:b/>
          <w:spacing w:val="-2"/>
          <w:lang w:val="sl-SI"/>
        </w:rPr>
        <w:t>ere</w:t>
      </w:r>
      <w:r w:rsidRPr="00EA2D0E">
        <w:rPr>
          <w:rFonts w:ascii="Arial" w:eastAsia="Arial" w:hAnsi="Arial" w:cs="Arial"/>
          <w:b/>
          <w:spacing w:val="2"/>
          <w:lang w:val="sl-SI"/>
        </w:rPr>
        <w:t>n</w:t>
      </w:r>
      <w:r w:rsidRPr="00EA2D0E">
        <w:rPr>
          <w:rFonts w:ascii="Arial" w:eastAsia="Arial" w:hAnsi="Arial" w:cs="Arial"/>
          <w:b/>
          <w:spacing w:val="-2"/>
          <w:lang w:val="sl-SI"/>
        </w:rPr>
        <w:t>č</w:t>
      </w:r>
      <w:r w:rsidRPr="00EA2D0E">
        <w:rPr>
          <w:rFonts w:ascii="Arial" w:eastAsia="Arial" w:hAnsi="Arial" w:cs="Arial"/>
          <w:b/>
          <w:spacing w:val="2"/>
          <w:lang w:val="sl-SI"/>
        </w:rPr>
        <w:t>n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ava</w:t>
      </w:r>
      <w:r w:rsidRPr="00EA2D0E">
        <w:rPr>
          <w:rFonts w:ascii="Arial" w:eastAsia="Arial" w:hAnsi="Arial" w:cs="Arial"/>
          <w:b/>
          <w:lang w:val="sl-SI"/>
        </w:rPr>
        <w:t>« in ESPD obrazec</w:t>
      </w:r>
    </w:p>
    <w:p w:rsidR="00EA2D0E" w:rsidRPr="00EA2D0E" w:rsidRDefault="00EA2D0E" w:rsidP="00EA2D0E">
      <w:pPr>
        <w:pStyle w:val="NoSpacing"/>
        <w:ind w:left="708"/>
        <w:rPr>
          <w:rFonts w:ascii="Arial" w:hAnsi="Arial" w:cs="Arial"/>
          <w:b/>
          <w:sz w:val="22"/>
          <w:szCs w:val="22"/>
          <w:lang w:val="sl-SI"/>
        </w:rPr>
      </w:pPr>
    </w:p>
    <w:p w:rsidR="001C3DA2" w:rsidRPr="001C3DA2" w:rsidRDefault="008F17E3" w:rsidP="001C3DA2">
      <w:pPr>
        <w:pStyle w:val="NoSpacing"/>
        <w:ind w:firstLine="708"/>
        <w:rPr>
          <w:rFonts w:ascii="Arial" w:eastAsia="Arial" w:hAnsi="Arial" w:cs="Arial"/>
          <w:w w:val="101"/>
          <w:u w:val="single"/>
          <w:lang w:val="sl-SI"/>
        </w:rPr>
      </w:pPr>
      <w:r w:rsidRPr="001C3DA2">
        <w:rPr>
          <w:rFonts w:ascii="Arial" w:eastAsia="Arial" w:hAnsi="Arial" w:cs="Arial"/>
          <w:spacing w:val="2"/>
          <w:u w:val="single"/>
          <w:lang w:val="sl-SI"/>
        </w:rPr>
        <w:t>G</w:t>
      </w:r>
      <w:r w:rsidRPr="001C3DA2">
        <w:rPr>
          <w:rFonts w:ascii="Arial" w:eastAsia="Arial" w:hAnsi="Arial" w:cs="Arial"/>
          <w:u w:val="single"/>
          <w:lang w:val="sl-SI"/>
        </w:rPr>
        <w:t>o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poda</w:t>
      </w:r>
      <w:r w:rsidRPr="001C3DA2">
        <w:rPr>
          <w:rFonts w:ascii="Arial" w:eastAsia="Arial" w:hAnsi="Arial" w:cs="Arial"/>
          <w:spacing w:val="5"/>
          <w:u w:val="single"/>
          <w:lang w:val="sl-SI"/>
        </w:rPr>
        <w:t>r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ki</w:t>
      </w:r>
      <w:r w:rsidRPr="001C3DA2">
        <w:rPr>
          <w:rFonts w:ascii="Arial" w:eastAsia="Arial" w:hAnsi="Arial" w:cs="Arial"/>
          <w:spacing w:val="-51"/>
          <w:u w:val="single"/>
          <w:lang w:val="sl-SI"/>
        </w:rPr>
        <w:t xml:space="preserve"> </w:t>
      </w:r>
      <w:r w:rsidR="001C3DA2" w:rsidRPr="001C3DA2">
        <w:rPr>
          <w:rFonts w:ascii="Arial" w:eastAsia="Arial" w:hAnsi="Arial" w:cs="Arial"/>
          <w:spacing w:val="-51"/>
          <w:u w:val="single"/>
          <w:lang w:val="sl-SI"/>
        </w:rPr>
        <w:t xml:space="preserve">       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ub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j</w:t>
      </w:r>
      <w:r w:rsidRPr="001C3DA2">
        <w:rPr>
          <w:rFonts w:ascii="Arial" w:eastAsia="Arial" w:hAnsi="Arial" w:cs="Arial"/>
          <w:u w:val="single"/>
          <w:lang w:val="sl-SI"/>
        </w:rPr>
        <w:t>ek</w:t>
      </w:r>
      <w:r w:rsidRPr="001C3DA2">
        <w:rPr>
          <w:rFonts w:ascii="Arial" w:eastAsia="Arial" w:hAnsi="Arial" w:cs="Arial"/>
          <w:w w:val="101"/>
          <w:u w:val="single"/>
          <w:lang w:val="sl-SI"/>
        </w:rPr>
        <w:t>t</w:t>
      </w:r>
      <w:r w:rsidR="001C3DA2">
        <w:rPr>
          <w:rFonts w:ascii="Arial" w:eastAsia="Arial" w:hAnsi="Arial" w:cs="Arial"/>
          <w:w w:val="101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-53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u w:val="single"/>
          <w:lang w:val="sl-SI"/>
        </w:rPr>
        <w:t>za</w:t>
      </w:r>
      <w:r w:rsidR="001C3DA2">
        <w:rPr>
          <w:rFonts w:ascii="Arial" w:eastAsia="Arial" w:hAnsi="Arial" w:cs="Arial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-66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10"/>
          <w:u w:val="single"/>
          <w:lang w:val="sl-SI"/>
        </w:rPr>
        <w:t>v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ak</w:t>
      </w:r>
      <w:r w:rsidRPr="001C3DA2">
        <w:rPr>
          <w:rFonts w:ascii="Arial" w:eastAsia="Arial" w:hAnsi="Arial" w:cs="Arial"/>
          <w:spacing w:val="-54"/>
          <w:u w:val="single"/>
          <w:lang w:val="sl-SI"/>
        </w:rPr>
        <w:t xml:space="preserve"> </w:t>
      </w:r>
      <w:r w:rsidR="001C3DA2">
        <w:rPr>
          <w:rFonts w:ascii="Arial" w:eastAsia="Arial" w:hAnsi="Arial" w:cs="Arial"/>
          <w:spacing w:val="-54"/>
          <w:u w:val="single"/>
          <w:lang w:val="sl-SI"/>
        </w:rPr>
        <w:t xml:space="preserve">      </w:t>
      </w:r>
      <w:r w:rsidR="001C3DA2">
        <w:rPr>
          <w:rFonts w:ascii="Arial" w:eastAsia="Arial" w:hAnsi="Arial" w:cs="Arial"/>
          <w:u w:val="single"/>
          <w:lang w:val="sl-SI"/>
        </w:rPr>
        <w:t xml:space="preserve"> referenčni </w:t>
      </w:r>
      <w:r w:rsidRPr="001C3DA2">
        <w:rPr>
          <w:rFonts w:ascii="Arial" w:eastAsia="Arial" w:hAnsi="Arial" w:cs="Arial"/>
          <w:u w:val="single"/>
          <w:lang w:val="sl-SI"/>
        </w:rPr>
        <w:t>po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el</w:t>
      </w:r>
      <w:r w:rsidRPr="001C3DA2">
        <w:rPr>
          <w:rFonts w:ascii="Arial" w:eastAsia="Arial" w:hAnsi="Arial" w:cs="Arial"/>
          <w:spacing w:val="-51"/>
          <w:u w:val="single"/>
          <w:lang w:val="sl-SI"/>
        </w:rPr>
        <w:t xml:space="preserve"> </w:t>
      </w:r>
      <w:r w:rsidR="001C3DA2">
        <w:rPr>
          <w:rFonts w:ascii="Arial" w:eastAsia="Arial" w:hAnsi="Arial" w:cs="Arial"/>
          <w:spacing w:val="-51"/>
          <w:u w:val="single"/>
          <w:lang w:val="sl-SI"/>
        </w:rPr>
        <w:t xml:space="preserve">                  </w:t>
      </w:r>
      <w:r w:rsidRPr="001C3DA2">
        <w:rPr>
          <w:rFonts w:ascii="Arial" w:eastAsia="Arial" w:hAnsi="Arial" w:cs="Arial"/>
          <w:u w:val="single"/>
          <w:lang w:val="sl-SI"/>
        </w:rPr>
        <w:t>pre</w:t>
      </w:r>
      <w:r w:rsidRPr="001C3DA2">
        <w:rPr>
          <w:rFonts w:ascii="Arial" w:eastAsia="Arial" w:hAnsi="Arial" w:cs="Arial"/>
          <w:spacing w:val="-6"/>
          <w:u w:val="single"/>
          <w:lang w:val="sl-SI"/>
        </w:rPr>
        <w:t>d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l</w:t>
      </w:r>
      <w:r w:rsidRPr="001C3DA2">
        <w:rPr>
          <w:rFonts w:ascii="Arial" w:eastAsia="Arial" w:hAnsi="Arial" w:cs="Arial"/>
          <w:u w:val="single"/>
          <w:lang w:val="sl-SI"/>
        </w:rPr>
        <w:t>oži</w:t>
      </w:r>
      <w:r w:rsidRPr="001C3DA2">
        <w:rPr>
          <w:rFonts w:ascii="Arial" w:eastAsia="Arial" w:hAnsi="Arial" w:cs="Arial"/>
          <w:spacing w:val="-61"/>
          <w:u w:val="single"/>
          <w:lang w:val="sl-SI"/>
        </w:rPr>
        <w:t xml:space="preserve"> </w:t>
      </w:r>
      <w:r w:rsidR="001C3DA2">
        <w:rPr>
          <w:rFonts w:ascii="Arial" w:eastAsia="Arial" w:hAnsi="Arial" w:cs="Arial"/>
          <w:spacing w:val="-61"/>
          <w:u w:val="single"/>
          <w:lang w:val="sl-SI"/>
        </w:rPr>
        <w:t xml:space="preserve">                                                                     </w:t>
      </w:r>
      <w:r w:rsidR="001C3DA2">
        <w:rPr>
          <w:rFonts w:ascii="Arial" w:eastAsia="Arial" w:hAnsi="Arial" w:cs="Arial"/>
          <w:spacing w:val="-5"/>
          <w:u w:val="single"/>
          <w:lang w:val="sl-SI"/>
        </w:rPr>
        <w:t xml:space="preserve"> svojo</w:t>
      </w:r>
      <w:r w:rsidR="001C3DA2">
        <w:rPr>
          <w:rFonts w:ascii="Arial" w:eastAsia="Arial" w:hAnsi="Arial" w:cs="Arial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-61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i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z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j</w:t>
      </w:r>
      <w:r w:rsidRPr="001C3DA2">
        <w:rPr>
          <w:rFonts w:ascii="Arial" w:eastAsia="Arial" w:hAnsi="Arial" w:cs="Arial"/>
          <w:spacing w:val="-6"/>
          <w:u w:val="single"/>
          <w:lang w:val="sl-SI"/>
        </w:rPr>
        <w:t>a</w:t>
      </w:r>
      <w:r w:rsidRPr="001C3DA2">
        <w:rPr>
          <w:rFonts w:ascii="Arial" w:eastAsia="Arial" w:hAnsi="Arial" w:cs="Arial"/>
          <w:spacing w:val="5"/>
          <w:u w:val="single"/>
          <w:lang w:val="sl-SI"/>
        </w:rPr>
        <w:t>v</w:t>
      </w:r>
      <w:r w:rsidRPr="001C3DA2">
        <w:rPr>
          <w:rFonts w:ascii="Arial" w:eastAsia="Arial" w:hAnsi="Arial" w:cs="Arial"/>
          <w:u w:val="single"/>
          <w:lang w:val="sl-SI"/>
        </w:rPr>
        <w:t>o</w:t>
      </w:r>
      <w:r w:rsidRPr="001C3DA2">
        <w:rPr>
          <w:rFonts w:ascii="Arial" w:eastAsia="Arial" w:hAnsi="Arial" w:cs="Arial"/>
          <w:w w:val="101"/>
          <w:u w:val="single"/>
          <w:lang w:val="sl-SI"/>
        </w:rPr>
        <w:t>.</w:t>
      </w:r>
    </w:p>
    <w:p w:rsidR="001E0F81" w:rsidRPr="002D2530" w:rsidRDefault="001C3DA2" w:rsidP="001C3DA2">
      <w:pPr>
        <w:spacing w:line="220" w:lineRule="exact"/>
        <w:ind w:left="722" w:right="2706"/>
        <w:jc w:val="both"/>
        <w:rPr>
          <w:sz w:val="19"/>
          <w:szCs w:val="19"/>
          <w:lang w:val="sl-SI"/>
        </w:rPr>
      </w:pPr>
      <w:r w:rsidRPr="002D2530">
        <w:rPr>
          <w:sz w:val="19"/>
          <w:szCs w:val="19"/>
          <w:lang w:val="sl-SI"/>
        </w:rPr>
        <w:t xml:space="preserve"> </w:t>
      </w:r>
    </w:p>
    <w:p w:rsidR="001E0F81" w:rsidRPr="002D2530" w:rsidRDefault="008F17E3">
      <w:pPr>
        <w:spacing w:before="35"/>
        <w:ind w:left="156" w:right="485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4   </w:t>
      </w:r>
      <w:r w:rsidRPr="002D2530">
        <w:rPr>
          <w:rFonts w:ascii="Arial" w:eastAsia="Arial" w:hAnsi="Arial" w:cs="Arial"/>
          <w:b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vsk</w:t>
      </w:r>
      <w:r w:rsidRPr="002D2530">
        <w:rPr>
          <w:rFonts w:ascii="Arial" w:eastAsia="Arial" w:hAnsi="Arial" w:cs="Arial"/>
          <w:b/>
          <w:lang w:val="sl-SI"/>
        </w:rPr>
        <w:t xml:space="preserve">i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 xml:space="preserve">i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ob</w:t>
      </w:r>
      <w:r w:rsidRPr="002D2530">
        <w:rPr>
          <w:rFonts w:ascii="Arial" w:eastAsia="Arial" w:hAnsi="Arial" w:cs="Arial"/>
          <w:b/>
          <w:spacing w:val="2"/>
          <w:lang w:val="sl-SI"/>
        </w:rPr>
        <w:t>no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bookmarkStart w:id="0" w:name="_GoBack"/>
      <w:bookmarkEnd w:id="0"/>
      <w:r w:rsidRPr="002D2530">
        <w:rPr>
          <w:rFonts w:ascii="Arial" w:eastAsia="Arial" w:hAnsi="Arial" w:cs="Arial"/>
          <w:spacing w:val="5"/>
          <w:lang w:val="sl-SI"/>
        </w:rPr>
        <w:t>or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imet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ve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ča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izvajanj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teg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6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u w:val="thick" w:color="000000"/>
          <w:lang w:val="sl-SI"/>
        </w:rPr>
        <w:t>vsaj</w:t>
      </w:r>
      <w:r w:rsidRPr="002D2530">
        <w:rPr>
          <w:rFonts w:ascii="Arial" w:eastAsia="Arial" w:hAnsi="Arial" w:cs="Arial"/>
          <w:spacing w:val="-50"/>
          <w:u w:val="thick" w:color="000000"/>
          <w:lang w:val="sl-SI"/>
        </w:rPr>
        <w:t xml:space="preserve"> </w:t>
      </w:r>
      <w:r w:rsidRPr="002D2530">
        <w:rPr>
          <w:rFonts w:ascii="Arial" w:eastAsia="Arial" w:hAnsi="Arial" w:cs="Arial"/>
          <w:u w:val="thick" w:color="000000"/>
          <w:lang w:val="sl-SI"/>
        </w:rPr>
        <w:t>1</w:t>
      </w:r>
      <w:r w:rsidRPr="002D2530">
        <w:rPr>
          <w:rFonts w:ascii="Arial" w:eastAsia="Arial" w:hAnsi="Arial" w:cs="Arial"/>
          <w:spacing w:val="-43"/>
          <w:u w:val="thick" w:color="000000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u w:val="thick" w:color="000000"/>
          <w:lang w:val="sl-SI"/>
        </w:rPr>
        <w:t>(en)</w:t>
      </w:r>
      <w:r w:rsidRPr="002D2530">
        <w:rPr>
          <w:rFonts w:ascii="Arial" w:eastAsia="Arial" w:hAnsi="Arial" w:cs="Arial"/>
          <w:spacing w:val="-50"/>
          <w:u w:val="thick" w:color="000000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u w:val="thick" w:color="000000"/>
          <w:lang w:val="sl-SI"/>
        </w:rPr>
        <w:t>kade</w:t>
      </w:r>
      <w:r w:rsidRPr="002D2530">
        <w:rPr>
          <w:rFonts w:ascii="Arial" w:eastAsia="Arial" w:hAnsi="Arial" w:cs="Arial"/>
          <w:u w:val="thick" w:color="000000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del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8F17E3">
      <w:pPr>
        <w:spacing w:before="28"/>
        <w:ind w:left="583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lang w:val="sl-SI"/>
        </w:rPr>
        <w:t xml:space="preserve">: 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esars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-3"/>
          <w:lang w:val="sl-SI"/>
        </w:rPr>
        <w:t>h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6"/>
          <w:lang w:val="sl-SI"/>
        </w:rPr>
        <w:t>r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;</w:t>
      </w:r>
    </w:p>
    <w:p w:rsidR="001E0F81" w:rsidRPr="002D2530" w:rsidRDefault="008F17E3">
      <w:pPr>
        <w:spacing w:before="34"/>
        <w:ind w:left="583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5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</w:p>
    <w:p w:rsidR="001E0F81" w:rsidRPr="002D2530" w:rsidRDefault="007922D1">
      <w:pPr>
        <w:spacing w:before="29"/>
        <w:ind w:left="866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b/>
          <w:lang w:val="sl-SI"/>
        </w:rPr>
        <w:t>z</w:t>
      </w:r>
      <w:r w:rsidR="001C3DA2">
        <w:rPr>
          <w:rFonts w:ascii="Arial" w:eastAsia="Arial" w:hAnsi="Arial" w:cs="Arial"/>
          <w:b/>
          <w:lang w:val="sl-SI"/>
        </w:rPr>
        <w:t xml:space="preserve"> </w:t>
      </w:r>
      <w:r w:rsidRPr="007922D1">
        <w:rPr>
          <w:rFonts w:ascii="Arial" w:eastAsia="Arial" w:hAnsi="Arial" w:cs="Arial"/>
          <w:b/>
          <w:color w:val="FF0000"/>
          <w:lang w:val="sl-SI"/>
        </w:rPr>
        <w:t>enim</w:t>
      </w:r>
      <w:r w:rsidR="008F17E3" w:rsidRPr="007922D1">
        <w:rPr>
          <w:rFonts w:ascii="Arial" w:eastAsia="Arial" w:hAnsi="Arial" w:cs="Arial"/>
          <w:b/>
          <w:color w:val="FF0000"/>
          <w:spacing w:val="2"/>
          <w:lang w:val="sl-SI"/>
        </w:rPr>
        <w:t xml:space="preserve"> </w:t>
      </w:r>
      <w:r w:rsidR="008F17E3" w:rsidRPr="007922D1">
        <w:rPr>
          <w:rFonts w:ascii="Arial" w:eastAsia="Arial" w:hAnsi="Arial" w:cs="Arial"/>
          <w:b/>
          <w:color w:val="FF0000"/>
          <w:spacing w:val="-2"/>
          <w:lang w:val="sl-SI"/>
        </w:rPr>
        <w:t>re</w:t>
      </w:r>
      <w:r w:rsidR="008F17E3" w:rsidRPr="007922D1">
        <w:rPr>
          <w:rFonts w:ascii="Arial" w:eastAsia="Arial" w:hAnsi="Arial" w:cs="Arial"/>
          <w:b/>
          <w:color w:val="FF0000"/>
          <w:lang w:val="sl-SI"/>
        </w:rPr>
        <w:t>f</w:t>
      </w:r>
      <w:r w:rsidR="008F17E3" w:rsidRPr="007922D1">
        <w:rPr>
          <w:rFonts w:ascii="Arial" w:eastAsia="Arial" w:hAnsi="Arial" w:cs="Arial"/>
          <w:b/>
          <w:color w:val="FF0000"/>
          <w:spacing w:val="-2"/>
          <w:lang w:val="sl-SI"/>
        </w:rPr>
        <w:t>ere</w:t>
      </w:r>
      <w:r w:rsidR="008F17E3" w:rsidRPr="007922D1">
        <w:rPr>
          <w:rFonts w:ascii="Arial" w:eastAsia="Arial" w:hAnsi="Arial" w:cs="Arial"/>
          <w:b/>
          <w:color w:val="FF0000"/>
          <w:spacing w:val="2"/>
          <w:lang w:val="sl-SI"/>
        </w:rPr>
        <w:t>n</w:t>
      </w:r>
      <w:r w:rsidR="008F17E3" w:rsidRPr="007922D1">
        <w:rPr>
          <w:rFonts w:ascii="Arial" w:eastAsia="Arial" w:hAnsi="Arial" w:cs="Arial"/>
          <w:b/>
          <w:color w:val="FF0000"/>
          <w:spacing w:val="-2"/>
          <w:lang w:val="sl-SI"/>
        </w:rPr>
        <w:t>č</w:t>
      </w:r>
      <w:r w:rsidR="008F17E3" w:rsidRPr="007922D1">
        <w:rPr>
          <w:rFonts w:ascii="Arial" w:eastAsia="Arial" w:hAnsi="Arial" w:cs="Arial"/>
          <w:b/>
          <w:color w:val="FF0000"/>
          <w:spacing w:val="2"/>
          <w:lang w:val="sl-SI"/>
        </w:rPr>
        <w:t>ni</w:t>
      </w:r>
      <w:r w:rsidR="008F17E3" w:rsidRPr="007922D1">
        <w:rPr>
          <w:rFonts w:ascii="Arial" w:eastAsia="Arial" w:hAnsi="Arial" w:cs="Arial"/>
          <w:b/>
          <w:color w:val="FF0000"/>
          <w:spacing w:val="-2"/>
          <w:lang w:val="sl-SI"/>
        </w:rPr>
        <w:t>m</w:t>
      </w:r>
      <w:r w:rsidR="008F17E3" w:rsidRPr="007922D1">
        <w:rPr>
          <w:rFonts w:ascii="Arial" w:eastAsia="Arial" w:hAnsi="Arial" w:cs="Arial"/>
          <w:b/>
          <w:color w:val="FF0000"/>
          <w:spacing w:val="-3"/>
          <w:lang w:val="sl-SI"/>
        </w:rPr>
        <w:t xml:space="preserve"> </w:t>
      </w:r>
      <w:r w:rsidR="008F17E3" w:rsidRPr="007922D1">
        <w:rPr>
          <w:rFonts w:ascii="Arial" w:eastAsia="Arial" w:hAnsi="Arial" w:cs="Arial"/>
          <w:b/>
          <w:color w:val="FF0000"/>
          <w:spacing w:val="2"/>
          <w:lang w:val="sl-SI"/>
        </w:rPr>
        <w:t>p</w:t>
      </w:r>
      <w:r w:rsidR="008F17E3" w:rsidRPr="007922D1">
        <w:rPr>
          <w:rFonts w:ascii="Arial" w:eastAsia="Arial" w:hAnsi="Arial" w:cs="Arial"/>
          <w:b/>
          <w:color w:val="FF0000"/>
          <w:spacing w:val="-2"/>
          <w:lang w:val="sl-SI"/>
        </w:rPr>
        <w:t>r</w:t>
      </w:r>
      <w:r w:rsidR="008F17E3" w:rsidRPr="007922D1">
        <w:rPr>
          <w:rFonts w:ascii="Arial" w:eastAsia="Arial" w:hAnsi="Arial" w:cs="Arial"/>
          <w:b/>
          <w:color w:val="FF0000"/>
          <w:spacing w:val="-3"/>
          <w:lang w:val="sl-SI"/>
        </w:rPr>
        <w:t>o</w:t>
      </w:r>
      <w:r w:rsidR="008F17E3" w:rsidRPr="007922D1">
        <w:rPr>
          <w:rFonts w:ascii="Arial" w:eastAsia="Arial" w:hAnsi="Arial" w:cs="Arial"/>
          <w:b/>
          <w:color w:val="FF0000"/>
          <w:spacing w:val="2"/>
          <w:lang w:val="sl-SI"/>
        </w:rPr>
        <w:t>j</w:t>
      </w:r>
      <w:r w:rsidR="008F17E3" w:rsidRPr="007922D1">
        <w:rPr>
          <w:rFonts w:ascii="Arial" w:eastAsia="Arial" w:hAnsi="Arial" w:cs="Arial"/>
          <w:b/>
          <w:color w:val="FF0000"/>
          <w:spacing w:val="-2"/>
          <w:lang w:val="sl-SI"/>
        </w:rPr>
        <w:t>ek</w:t>
      </w:r>
      <w:r w:rsidR="008F17E3" w:rsidRPr="007922D1">
        <w:rPr>
          <w:rFonts w:ascii="Arial" w:eastAsia="Arial" w:hAnsi="Arial" w:cs="Arial"/>
          <w:b/>
          <w:color w:val="FF0000"/>
          <w:lang w:val="sl-SI"/>
        </w:rPr>
        <w:t>t</w:t>
      </w:r>
      <w:r w:rsidRPr="007922D1">
        <w:rPr>
          <w:rFonts w:ascii="Arial" w:eastAsia="Arial" w:hAnsi="Arial" w:cs="Arial"/>
          <w:b/>
          <w:color w:val="FF0000"/>
          <w:lang w:val="sl-SI"/>
        </w:rPr>
        <w:t>om</w:t>
      </w:r>
      <w:r w:rsidR="008F17E3" w:rsidRPr="007922D1">
        <w:rPr>
          <w:rFonts w:ascii="Arial" w:eastAsia="Arial" w:hAnsi="Arial" w:cs="Arial"/>
          <w:b/>
          <w:color w:val="FF0000"/>
          <w:spacing w:val="1"/>
          <w:lang w:val="sl-SI"/>
        </w:rPr>
        <w:t xml:space="preserve"> </w:t>
      </w:r>
      <w:r w:rsidR="008F17E3" w:rsidRPr="002D2530">
        <w:rPr>
          <w:rFonts w:ascii="Arial" w:eastAsia="Arial" w:hAnsi="Arial" w:cs="Arial"/>
          <w:b/>
          <w:lang w:val="sl-SI"/>
        </w:rPr>
        <w:t xml:space="preserve">v 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vre</w:t>
      </w:r>
      <w:r w:rsidR="008F17E3" w:rsidRPr="002D2530">
        <w:rPr>
          <w:rFonts w:ascii="Arial" w:eastAsia="Arial" w:hAnsi="Arial" w:cs="Arial"/>
          <w:b/>
          <w:spacing w:val="-3"/>
          <w:lang w:val="sl-SI"/>
        </w:rPr>
        <w:t>dn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s</w:t>
      </w:r>
      <w:r w:rsidR="008F17E3" w:rsidRPr="002D2530">
        <w:rPr>
          <w:rFonts w:ascii="Arial" w:eastAsia="Arial" w:hAnsi="Arial" w:cs="Arial"/>
          <w:b/>
          <w:lang w:val="sl-SI"/>
        </w:rPr>
        <w:t xml:space="preserve">ti </w:t>
      </w:r>
      <w:r w:rsidR="008F17E3" w:rsidRPr="002D2530">
        <w:rPr>
          <w:rFonts w:ascii="Arial" w:eastAsia="Arial" w:hAnsi="Arial" w:cs="Arial"/>
          <w:b/>
          <w:spacing w:val="-3"/>
          <w:lang w:val="sl-SI"/>
        </w:rPr>
        <w:t>p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same</w:t>
      </w:r>
      <w:r w:rsidR="008F17E3" w:rsidRPr="002D2530">
        <w:rPr>
          <w:rFonts w:ascii="Arial" w:eastAsia="Arial" w:hAnsi="Arial" w:cs="Arial"/>
          <w:b/>
          <w:lang w:val="sl-SI"/>
        </w:rPr>
        <w:t>z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lang w:val="sl-SI"/>
        </w:rPr>
        <w:t xml:space="preserve">e 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="008F17E3" w:rsidRPr="002D2530">
        <w:rPr>
          <w:rFonts w:ascii="Arial" w:eastAsia="Arial" w:hAnsi="Arial" w:cs="Arial"/>
          <w:b/>
          <w:lang w:val="sl-SI"/>
        </w:rPr>
        <w:t>f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ere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c</w:t>
      </w:r>
      <w:r w:rsidR="008F17E3" w:rsidRPr="002D2530">
        <w:rPr>
          <w:rFonts w:ascii="Arial" w:eastAsia="Arial" w:hAnsi="Arial" w:cs="Arial"/>
          <w:b/>
          <w:lang w:val="sl-SI"/>
        </w:rPr>
        <w:t xml:space="preserve">e 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spacing w:val="-6"/>
          <w:lang w:val="sl-SI"/>
        </w:rPr>
        <w:t>a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ma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lang w:val="sl-SI"/>
        </w:rPr>
        <w:t xml:space="preserve">j </w:t>
      </w:r>
      <w:r w:rsidR="00F508DA">
        <w:rPr>
          <w:rFonts w:ascii="Arial" w:eastAsia="Arial" w:hAnsi="Arial" w:cs="Arial"/>
          <w:b/>
          <w:spacing w:val="-2"/>
          <w:lang w:val="sl-SI"/>
        </w:rPr>
        <w:t>180</w:t>
      </w:r>
      <w:r w:rsidR="008F17E3" w:rsidRPr="002D2530">
        <w:rPr>
          <w:rFonts w:ascii="Arial" w:eastAsia="Arial" w:hAnsi="Arial" w:cs="Arial"/>
          <w:b/>
          <w:spacing w:val="2"/>
          <w:w w:val="101"/>
          <w:lang w:val="sl-SI"/>
        </w:rPr>
        <w:t>.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00</w:t>
      </w:r>
      <w:r w:rsidR="008F17E3" w:rsidRPr="002D2530">
        <w:rPr>
          <w:rFonts w:ascii="Arial" w:eastAsia="Arial" w:hAnsi="Arial" w:cs="Arial"/>
          <w:b/>
          <w:lang w:val="sl-SI"/>
        </w:rPr>
        <w:t>0</w:t>
      </w:r>
    </w:p>
    <w:p w:rsidR="001E0F81" w:rsidRPr="002D2530" w:rsidRDefault="008F17E3">
      <w:pPr>
        <w:spacing w:before="29"/>
        <w:ind w:left="86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5</w:t>
      </w:r>
      <w:r w:rsidRPr="002D2530">
        <w:rPr>
          <w:rFonts w:ascii="Arial" w:eastAsia="Arial" w:hAnsi="Arial" w:cs="Arial"/>
          <w:spacing w:val="-5"/>
          <w:lang w:val="sl-SI"/>
        </w:rPr>
        <w:t>-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1E0F81" w:rsidRPr="00EA2D0E" w:rsidRDefault="008F17E3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lang w:val="sl-SI"/>
        </w:rPr>
        <w:t>D</w:t>
      </w:r>
      <w:r w:rsidRPr="00EA2D0E">
        <w:rPr>
          <w:rFonts w:ascii="Arial" w:eastAsia="Arial" w:hAnsi="Arial" w:cs="Arial"/>
          <w:b/>
          <w:spacing w:val="2"/>
          <w:lang w:val="sl-SI"/>
        </w:rPr>
        <w:t>O</w:t>
      </w:r>
      <w:r w:rsidRPr="00EA2D0E">
        <w:rPr>
          <w:rFonts w:ascii="Arial" w:eastAsia="Arial" w:hAnsi="Arial" w:cs="Arial"/>
          <w:b/>
          <w:lang w:val="sl-SI"/>
        </w:rPr>
        <w:t>K</w:t>
      </w:r>
      <w:r w:rsidRPr="00EA2D0E">
        <w:rPr>
          <w:rFonts w:ascii="Arial" w:eastAsia="Arial" w:hAnsi="Arial" w:cs="Arial"/>
          <w:b/>
          <w:spacing w:val="-6"/>
          <w:lang w:val="sl-SI"/>
        </w:rPr>
        <w:t>A</w:t>
      </w:r>
      <w:r w:rsidRPr="00EA2D0E">
        <w:rPr>
          <w:rFonts w:ascii="Arial" w:eastAsia="Arial" w:hAnsi="Arial" w:cs="Arial"/>
          <w:b/>
          <w:spacing w:val="2"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spacing w:val="2"/>
          <w:lang w:val="sl-SI"/>
        </w:rPr>
        <w:t>L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lang w:val="sl-SI"/>
        </w:rPr>
        <w:t xml:space="preserve">: </w:t>
      </w:r>
      <w:r w:rsidRPr="00EA2D0E">
        <w:rPr>
          <w:rFonts w:ascii="Arial" w:eastAsia="Arial" w:hAnsi="Arial" w:cs="Arial"/>
          <w:b/>
          <w:spacing w:val="2"/>
          <w:lang w:val="sl-SI"/>
        </w:rPr>
        <w:t>Ob</w:t>
      </w:r>
      <w:r w:rsidRPr="00EA2D0E">
        <w:rPr>
          <w:rFonts w:ascii="Arial" w:eastAsia="Arial" w:hAnsi="Arial" w:cs="Arial"/>
          <w:b/>
          <w:lang w:val="sl-SI"/>
        </w:rPr>
        <w:t>razec »Pr</w:t>
      </w:r>
      <w:r w:rsidRPr="00EA2D0E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lang w:val="sl-SI"/>
        </w:rPr>
        <w:t>ava</w:t>
      </w:r>
      <w:r w:rsidR="00EA2D0E" w:rsidRPr="00EA2D0E">
        <w:rPr>
          <w:rFonts w:ascii="Arial" w:eastAsia="Arial" w:hAnsi="Arial" w:cs="Arial"/>
          <w:b/>
          <w:lang w:val="sl-SI"/>
        </w:rPr>
        <w:t xml:space="preserve">«, </w:t>
      </w:r>
      <w:r w:rsidRPr="00EA2D0E">
        <w:rPr>
          <w:rFonts w:ascii="Arial" w:eastAsia="Arial" w:hAnsi="Arial" w:cs="Arial"/>
          <w:b/>
          <w:lang w:val="sl-SI"/>
        </w:rPr>
        <w:t>obrazec</w:t>
      </w:r>
      <w:r w:rsidRPr="00EA2D0E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»</w:t>
      </w: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lang w:val="sl-SI"/>
        </w:rPr>
        <w:t>ava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ka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lang w:val="sl-SI"/>
        </w:rPr>
        <w:t>ra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o</w:t>
      </w:r>
      <w:r w:rsidRPr="00EA2D0E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lang w:val="sl-SI"/>
        </w:rPr>
        <w:t>e</w:t>
      </w:r>
      <w:r w:rsidRPr="00EA2D0E">
        <w:rPr>
          <w:rFonts w:ascii="Arial" w:eastAsia="Arial" w:hAnsi="Arial" w:cs="Arial"/>
          <w:b/>
          <w:spacing w:val="-3"/>
          <w:lang w:val="sl-SI"/>
        </w:rPr>
        <w:t>l</w:t>
      </w:r>
      <w:r w:rsidRPr="00EA2D0E">
        <w:rPr>
          <w:rFonts w:ascii="Arial" w:eastAsia="Arial" w:hAnsi="Arial" w:cs="Arial"/>
          <w:b/>
          <w:spacing w:val="2"/>
          <w:lang w:val="sl-SI"/>
        </w:rPr>
        <w:t>o</w:t>
      </w:r>
      <w:r w:rsidRPr="00EA2D0E">
        <w:rPr>
          <w:rFonts w:ascii="Arial" w:eastAsia="Arial" w:hAnsi="Arial" w:cs="Arial"/>
          <w:b/>
          <w:lang w:val="sl-SI"/>
        </w:rPr>
        <w:t>v</w:t>
      </w:r>
      <w:r w:rsidRPr="00EA2D0E">
        <w:rPr>
          <w:rFonts w:ascii="Arial" w:eastAsia="Arial" w:hAnsi="Arial" w:cs="Arial"/>
          <w:b/>
          <w:spacing w:val="2"/>
          <w:lang w:val="sl-SI"/>
        </w:rPr>
        <w:t>n</w:t>
      </w:r>
      <w:r w:rsidRPr="00EA2D0E">
        <w:rPr>
          <w:rFonts w:ascii="Arial" w:eastAsia="Arial" w:hAnsi="Arial" w:cs="Arial"/>
          <w:b/>
          <w:lang w:val="sl-SI"/>
        </w:rPr>
        <w:t xml:space="preserve">i 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-6"/>
          <w:lang w:val="sl-SI"/>
        </w:rPr>
        <w:t>k</w:t>
      </w:r>
      <w:r w:rsidRPr="00EA2D0E">
        <w:rPr>
          <w:rFonts w:ascii="Arial" w:eastAsia="Arial" w:hAnsi="Arial" w:cs="Arial"/>
          <w:b/>
          <w:spacing w:val="2"/>
          <w:lang w:val="sl-SI"/>
        </w:rPr>
        <w:t>u</w:t>
      </w:r>
      <w:r w:rsidRPr="00EA2D0E">
        <w:rPr>
          <w:rFonts w:ascii="Arial" w:eastAsia="Arial" w:hAnsi="Arial" w:cs="Arial"/>
          <w:b/>
          <w:lang w:val="sl-SI"/>
        </w:rPr>
        <w:t>š</w:t>
      </w:r>
      <w:r w:rsidRPr="00EA2D0E">
        <w:rPr>
          <w:rFonts w:ascii="Arial" w:eastAsia="Arial" w:hAnsi="Arial" w:cs="Arial"/>
          <w:b/>
          <w:spacing w:val="-3"/>
          <w:lang w:val="sl-SI"/>
        </w:rPr>
        <w:t>n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2"/>
          <w:lang w:val="sl-SI"/>
        </w:rPr>
        <w:t>h</w:t>
      </w:r>
      <w:r w:rsidRPr="00EA2D0E">
        <w:rPr>
          <w:rFonts w:ascii="Arial" w:eastAsia="Arial" w:hAnsi="Arial" w:cs="Arial"/>
          <w:b/>
          <w:lang w:val="sl-SI"/>
        </w:rPr>
        <w:t>«</w:t>
      </w:r>
      <w:r w:rsidR="00EA2D0E">
        <w:rPr>
          <w:rFonts w:ascii="Arial" w:eastAsia="Arial" w:hAnsi="Arial" w:cs="Arial"/>
          <w:b/>
          <w:lang w:val="sl-SI"/>
        </w:rPr>
        <w:t xml:space="preserve"> in ESPD obrazec</w:t>
      </w:r>
      <w:r w:rsidRPr="00EA2D0E">
        <w:rPr>
          <w:rFonts w:ascii="Arial" w:eastAsia="Arial" w:hAnsi="Arial" w:cs="Arial"/>
          <w:b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arsk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ubj</w:t>
      </w:r>
      <w:r w:rsidRPr="002D2530">
        <w:rPr>
          <w:rFonts w:ascii="Arial" w:eastAsia="Arial" w:hAnsi="Arial" w:cs="Arial"/>
          <w:b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6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ij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er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h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eva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l</w:t>
      </w:r>
      <w:r w:rsidRPr="002D2530">
        <w:rPr>
          <w:rFonts w:ascii="Arial" w:eastAsia="Arial" w:hAnsi="Arial" w:cs="Arial"/>
          <w:b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spacing w:val="2"/>
          <w:lang w:val="sl-SI"/>
        </w:rPr>
        <w:t>pub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nen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C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 xml:space="preserve">ra za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nen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lang w:val="sl-SI"/>
        </w:rPr>
        <w:t xml:space="preserve">e 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3"/>
          <w:lang w:val="sl-SI"/>
        </w:rPr>
        <w:t>nu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 xml:space="preserve">i </w:t>
      </w:r>
      <w:r w:rsidRPr="002D2530">
        <w:rPr>
          <w:rFonts w:ascii="Arial" w:eastAsia="Arial" w:hAnsi="Arial" w:cs="Arial"/>
          <w:b/>
          <w:spacing w:val="2"/>
          <w:lang w:val="sl-SI"/>
        </w:rPr>
        <w:t>ni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idno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m 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pogodba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pd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4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spacing w:val="2"/>
          <w:lang w:val="sl-SI"/>
        </w:rPr>
        <w:t>ni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 xml:space="preserve">a </w:t>
      </w:r>
      <w:r w:rsidRPr="002D2530">
        <w:rPr>
          <w:rFonts w:ascii="Arial" w:eastAsia="Arial" w:hAnsi="Arial" w:cs="Arial"/>
          <w:b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lang w:val="sl-SI"/>
        </w:rPr>
        <w:t xml:space="preserve">s 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3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 xml:space="preserve">s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po</w:t>
      </w:r>
      <w:r w:rsidRPr="002D2530">
        <w:rPr>
          <w:rFonts w:ascii="Arial" w:eastAsia="Arial" w:hAnsi="Arial" w:cs="Arial"/>
          <w:b/>
          <w:spacing w:val="-3"/>
          <w:lang w:val="sl-SI"/>
        </w:rPr>
        <w:t>go</w:t>
      </w:r>
      <w:r w:rsidRPr="002D2530">
        <w:rPr>
          <w:rFonts w:ascii="Arial" w:eastAsia="Arial" w:hAnsi="Arial" w:cs="Arial"/>
          <w:b/>
          <w:spacing w:val="2"/>
          <w:lang w:val="sl-SI"/>
        </w:rPr>
        <w:t>db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h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me</w:t>
      </w:r>
      <w:r w:rsidRPr="002D2530">
        <w:rPr>
          <w:rFonts w:ascii="Arial" w:eastAsia="Arial" w:hAnsi="Arial" w:cs="Arial"/>
          <w:b/>
          <w:lang w:val="sl-SI"/>
        </w:rPr>
        <w:t>ti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 xml:space="preserve">a 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b/>
          <w:spacing w:val="2"/>
          <w:lang w:val="sl-SI"/>
        </w:rPr>
        <w:t>ol</w:t>
      </w:r>
      <w:r w:rsidRPr="002D2530">
        <w:rPr>
          <w:rFonts w:ascii="Arial" w:eastAsia="Arial" w:hAnsi="Arial" w:cs="Arial"/>
          <w:b/>
          <w:spacing w:val="-3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h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eva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š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ev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il</w:t>
      </w:r>
      <w:r w:rsidRPr="002D2530">
        <w:rPr>
          <w:rFonts w:ascii="Arial" w:eastAsia="Arial" w:hAnsi="Arial" w:cs="Arial"/>
          <w:b/>
          <w:lang w:val="sl-SI"/>
        </w:rPr>
        <w:t xml:space="preserve">o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, 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7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dol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ri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b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).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a se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nudb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1E0F81" w:rsidRPr="002D2530" w:rsidRDefault="008F17E3">
      <w:pPr>
        <w:ind w:left="156" w:right="806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10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ME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O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0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ugodne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6"/>
          <w:lang w:val="sl-SI"/>
        </w:rPr>
        <w:t>R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20" w:line="240" w:lineRule="exact"/>
        <w:rPr>
          <w:sz w:val="24"/>
          <w:szCs w:val="24"/>
          <w:lang w:val="sl-SI"/>
        </w:rPr>
      </w:pPr>
    </w:p>
    <w:p w:rsidR="001E0F81" w:rsidRPr="002D2530" w:rsidRDefault="008F17E3" w:rsidP="00F508DA">
      <w:pPr>
        <w:ind w:left="156" w:right="121"/>
        <w:jc w:val="both"/>
        <w:rPr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 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CD74A6">
        <w:rPr>
          <w:rFonts w:ascii="Arial" w:eastAsia="Arial" w:hAnsi="Arial" w:cs="Arial"/>
          <w:spacing w:val="5"/>
          <w:lang w:val="sl-SI"/>
        </w:rPr>
        <w:t>na podlagi žreba</w:t>
      </w:r>
      <w:r w:rsidRPr="002D2530">
        <w:rPr>
          <w:rFonts w:ascii="Arial" w:eastAsia="Arial" w:hAnsi="Arial" w:cs="Arial"/>
          <w:w w:val="101"/>
          <w:lang w:val="sl-SI"/>
        </w:rPr>
        <w:t>.</w:t>
      </w:r>
      <w:r w:rsidR="00F508DA" w:rsidRPr="002D2530">
        <w:rPr>
          <w:lang w:val="sl-SI"/>
        </w:rPr>
        <w:t xml:space="preserve"> </w:t>
      </w: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before="35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ebu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zžr</w:t>
      </w:r>
      <w:r w:rsidRPr="002D2530">
        <w:rPr>
          <w:rFonts w:ascii="Arial" w:eastAsia="Arial" w:hAnsi="Arial" w:cs="Arial"/>
          <w:spacing w:val="-2"/>
          <w:lang w:val="sl-SI"/>
        </w:rPr>
        <w:t>eban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, ki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edn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zžr</w:t>
      </w:r>
      <w:r w:rsidRPr="002D2530">
        <w:rPr>
          <w:rFonts w:ascii="Arial" w:eastAsia="Arial" w:hAnsi="Arial" w:cs="Arial"/>
          <w:spacing w:val="-2"/>
          <w:lang w:val="sl-SI"/>
        </w:rPr>
        <w:t>eba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ebu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posredova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zapisni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žrebanja.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1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783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NUDB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15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>1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me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ij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395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ednj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>« (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)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-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 w:rsidP="00CD74A6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edu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4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spacing w:before="34"/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6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Default="008F17E3">
      <w:pPr>
        <w:spacing w:before="34"/>
        <w:ind w:left="439"/>
        <w:rPr>
          <w:rFonts w:ascii="Arial" w:eastAsia="Arial" w:hAnsi="Arial" w:cs="Arial"/>
          <w:w w:val="101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-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 xml:space="preserve">ra o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ah«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EA2D0E" w:rsidRPr="002D2530" w:rsidRDefault="00EA2D0E">
      <w:pPr>
        <w:spacing w:before="34"/>
        <w:ind w:left="439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w w:val="101"/>
          <w:lang w:val="sl-SI"/>
        </w:rPr>
        <w:t>8.    ESPD obrazec</w:t>
      </w:r>
    </w:p>
    <w:p w:rsidR="001E0F81" w:rsidRPr="002D2530" w:rsidRDefault="001E0F81">
      <w:pPr>
        <w:spacing w:before="15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g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un«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un«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7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spacing w:line="220" w:lineRule="exact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 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ku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8F17E3">
      <w:pPr>
        <w:tabs>
          <w:tab w:val="left" w:pos="580"/>
        </w:tabs>
        <w:spacing w:before="1" w:line="220" w:lineRule="exact"/>
        <w:ind w:left="583" w:right="121" w:hanging="427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lang w:val="sl-SI"/>
        </w:rPr>
        <w:tab/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ano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spacing w:val="-6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w w:val="101"/>
          <w:lang w:val="sl-SI"/>
        </w:rPr>
        <w:t>;</w:t>
      </w:r>
    </w:p>
    <w:p w:rsidR="001E0F81" w:rsidRPr="002D2530" w:rsidRDefault="008F17E3">
      <w:pPr>
        <w:tabs>
          <w:tab w:val="left" w:pos="580"/>
        </w:tabs>
        <w:spacing w:line="220" w:lineRule="exact"/>
        <w:ind w:left="583" w:right="129" w:hanging="427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lang w:val="sl-SI"/>
        </w:rPr>
        <w:tab/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3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opi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1"/>
          <w:lang w:val="sl-SI"/>
        </w:rPr>
        <w:t>nasprotne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primer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odgovarj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naročnik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vs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škodo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nastala.</w:t>
      </w:r>
    </w:p>
    <w:p w:rsidR="001E0F81" w:rsidRPr="002D2530" w:rsidRDefault="001E0F81">
      <w:pPr>
        <w:spacing w:before="14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71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>2</w:t>
      </w:r>
      <w:r w:rsidRPr="002D2530">
        <w:rPr>
          <w:rFonts w:ascii="Arial" w:eastAsia="Arial" w:hAnsi="Arial" w:cs="Arial"/>
          <w:b/>
          <w:spacing w:val="-18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2"/>
          <w:lang w:val="sl-SI"/>
        </w:rPr>
        <w:t>es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2"/>
          <w:lang w:val="sl-SI"/>
        </w:rPr>
        <w:t>lj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667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1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5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lang w:val="sl-SI"/>
        </w:rPr>
        <w:t>«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line="270" w:lineRule="auto"/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 xml:space="preserve">«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1"/>
          <w:lang w:val="sl-SI"/>
        </w:rPr>
        <w:t>kater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pošilj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ponudbo.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6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676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2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i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ava</w:t>
      </w:r>
      <w:r w:rsidRPr="002D2530">
        <w:rPr>
          <w:rFonts w:ascii="Arial" w:eastAsia="Arial" w:hAnsi="Arial" w:cs="Arial"/>
          <w:b/>
          <w:i/>
          <w:lang w:val="sl-SI"/>
        </w:rPr>
        <w:t>«</w:t>
      </w: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«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ri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Default="001E0F81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Pr="002D2530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43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3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i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rač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«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 w:rsidP="00F508DA">
      <w:pPr>
        <w:ind w:left="156" w:right="121"/>
        <w:jc w:val="both"/>
        <w:rPr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zcu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UR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naj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2 (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poln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ke 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 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0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UR</w:t>
      </w:r>
      <w:r w:rsidR="00F508DA">
        <w:rPr>
          <w:rFonts w:ascii="Arial" w:eastAsia="Arial" w:hAnsi="Arial" w:cs="Arial"/>
          <w:spacing w:val="-2"/>
          <w:lang w:val="sl-SI"/>
        </w:rPr>
        <w:t>.</w:t>
      </w:r>
      <w:r w:rsidR="00F508DA" w:rsidRPr="002D2530">
        <w:rPr>
          <w:lang w:val="sl-SI"/>
        </w:rPr>
        <w:t xml:space="preserve"> </w:t>
      </w:r>
    </w:p>
    <w:p w:rsidR="001E0F81" w:rsidRPr="002D2530" w:rsidRDefault="001E0F81">
      <w:pPr>
        <w:spacing w:before="14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5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Cena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eno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nadu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podobno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17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Cen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obdob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 xml:space="preserve">k.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x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w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CD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SB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)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89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6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1"/>
          <w:lang w:val="sl-SI"/>
        </w:rPr>
        <w:t>oprem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žigom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posluj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njim.</w:t>
      </w:r>
    </w:p>
    <w:p w:rsidR="001E0F81" w:rsidRPr="002D2530" w:rsidRDefault="001E0F81">
      <w:pPr>
        <w:spacing w:before="4" w:line="100" w:lineRule="exact"/>
        <w:rPr>
          <w:sz w:val="11"/>
          <w:szCs w:val="11"/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8F17E3">
      <w:pPr>
        <w:ind w:left="156" w:right="461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4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za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ub</w:t>
      </w:r>
      <w:r w:rsidRPr="002D2530">
        <w:rPr>
          <w:rFonts w:ascii="Arial" w:eastAsia="Arial" w:hAnsi="Arial" w:cs="Arial"/>
          <w:b/>
          <w:i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i/>
          <w:lang w:val="sl-SI"/>
        </w:rPr>
        <w:t>t«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 v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c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2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so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1"/>
          <w:lang w:val="sl-SI"/>
        </w:rPr>
        <w:t>dokumenti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podan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resničn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fotokopij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priloženi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listi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ustrezaj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izvirniku.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6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334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5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avar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i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za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r</w:t>
      </w:r>
      <w:r w:rsidRPr="002D2530">
        <w:rPr>
          <w:rFonts w:ascii="Arial" w:eastAsia="Arial" w:hAnsi="Arial" w:cs="Arial"/>
          <w:b/>
          <w:i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 xml:space="preserve">o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 xml:space="preserve">h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lang w:val="sl-SI"/>
        </w:rPr>
        <w:t>t</w:t>
      </w:r>
      <w:r w:rsidRPr="002D2530">
        <w:rPr>
          <w:rFonts w:ascii="Arial" w:eastAsia="Arial" w:hAnsi="Arial" w:cs="Arial"/>
          <w:b/>
          <w:i/>
          <w:w w:val="101"/>
          <w:lang w:val="sl-SI"/>
        </w:rPr>
        <w:t>i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   za  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lo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 </w:t>
      </w:r>
      <w:r w:rsidRPr="002D2530">
        <w:rPr>
          <w:rFonts w:ascii="Arial" w:eastAsia="Arial" w:hAnsi="Arial" w:cs="Arial"/>
          <w:spacing w:val="-5"/>
          <w:lang w:val="sl-SI"/>
        </w:rPr>
        <w:t>(</w:t>
      </w:r>
      <w:r w:rsidRPr="002D2530">
        <w:rPr>
          <w:rFonts w:ascii="Arial" w:eastAsia="Arial" w:hAnsi="Arial" w:cs="Arial"/>
          <w:lang w:val="sl-SI"/>
        </w:rPr>
        <w:t xml:space="preserve">v 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).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la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ko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ab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 xml:space="preserve">t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cu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8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0 %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6</w:t>
      </w:r>
      <w:r w:rsidRPr="002D2530">
        <w:rPr>
          <w:rFonts w:ascii="Arial" w:eastAsia="Arial" w:hAnsi="Arial" w:cs="Arial"/>
          <w:lang w:val="sl-SI"/>
        </w:rPr>
        <w:t>0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ka za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enil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 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256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8F17E3">
      <w:pPr>
        <w:spacing w:line="220" w:lineRule="exact"/>
        <w:ind w:left="300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ind w:left="300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tabs>
          <w:tab w:val="left" w:pos="580"/>
        </w:tabs>
        <w:ind w:left="583" w:right="299" w:hanging="283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lang w:val="sl-SI"/>
        </w:rPr>
        <w:tab/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ind w:left="300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iln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ind w:left="300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izvajale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1"/>
          <w:lang w:val="sl-SI"/>
        </w:rPr>
        <w:t xml:space="preserve"> preneha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izpolnjevat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svoj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pogodben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obveznosti.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before="35"/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ku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10"/>
          <w:lang w:val="sl-SI"/>
        </w:rPr>
        <w:t>r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359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6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avar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i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za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rav</w:t>
      </w:r>
      <w:r w:rsidRPr="002D2530">
        <w:rPr>
          <w:rFonts w:ascii="Arial" w:eastAsia="Arial" w:hAnsi="Arial" w:cs="Arial"/>
          <w:b/>
          <w:i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lang w:val="sl-SI"/>
        </w:rPr>
        <w:t>k v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ara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ij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ke</w:t>
      </w:r>
      <w:r w:rsidRPr="002D2530">
        <w:rPr>
          <w:rFonts w:ascii="Arial" w:eastAsia="Arial" w:hAnsi="Arial" w:cs="Arial"/>
          <w:b/>
          <w:i/>
          <w:lang w:val="sl-SI"/>
        </w:rPr>
        <w:t>m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lang w:val="sl-SI"/>
        </w:rPr>
        <w:t>u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c 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j 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v 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8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) 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 xml:space="preserve">m  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m 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ku  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   (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) 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5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%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(z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)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 xml:space="preserve">0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, 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a 5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60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 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-2"/>
          <w:lang w:val="sl-SI"/>
        </w:rPr>
        <w:t>opo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-2"/>
          <w:lang w:val="sl-SI"/>
        </w:rPr>
        <w:t>ban</w:t>
      </w:r>
      <w:r w:rsidRPr="002D2530">
        <w:rPr>
          <w:rFonts w:ascii="Arial" w:eastAsia="Arial" w:hAnsi="Arial" w:cs="Arial"/>
          <w:lang w:val="sl-SI"/>
        </w:rPr>
        <w:t xml:space="preserve">ka 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3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podobno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 za 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7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spacing w:line="220" w:lineRule="exact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idene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1"/>
          <w:lang w:val="sl-SI"/>
        </w:rPr>
        <w:t>obveznost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zadrž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plačil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končn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situacije.</w:t>
      </w:r>
    </w:p>
    <w:p w:rsidR="001E0F81" w:rsidRPr="002D2530" w:rsidRDefault="001E0F81">
      <w:pPr>
        <w:spacing w:before="3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781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7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2"/>
          <w:w w:val="101"/>
          <w:lang w:val="sl-SI"/>
        </w:rPr>
        <w:t>il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čil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1"/>
          <w:lang w:val="sl-SI"/>
        </w:rPr>
        <w:t xml:space="preserve"> te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navodi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gospodarski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subjektom.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28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>3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Dr</w:t>
      </w:r>
      <w:r w:rsidRPr="002D2530">
        <w:rPr>
          <w:rFonts w:ascii="Arial" w:eastAsia="Arial" w:hAnsi="Arial" w:cs="Arial"/>
          <w:b/>
          <w:spacing w:val="2"/>
          <w:lang w:val="sl-SI"/>
        </w:rPr>
        <w:t>ug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lo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rav</w:t>
      </w:r>
      <w:r w:rsidRPr="002D2530">
        <w:rPr>
          <w:rFonts w:ascii="Arial" w:eastAsia="Arial" w:hAnsi="Arial" w:cs="Arial"/>
          <w:b/>
          <w:lang w:val="sl-SI"/>
        </w:rPr>
        <w:t xml:space="preserve">o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86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1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db</w:t>
      </w:r>
      <w:r w:rsidRPr="002D2530">
        <w:rPr>
          <w:rFonts w:ascii="Arial" w:eastAsia="Arial" w:hAnsi="Arial" w:cs="Arial"/>
          <w:b/>
          <w:i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če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e 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6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spacing w:val="-3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w w:val="101"/>
          <w:lang w:val="sl-SI"/>
        </w:rPr>
        <w:t xml:space="preserve">.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 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(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t,</w:t>
      </w:r>
      <w:r w:rsidRPr="002D2530">
        <w:rPr>
          <w:rFonts w:ascii="Arial" w:eastAsia="Arial" w:hAnsi="Arial" w:cs="Arial"/>
          <w:spacing w:val="-5"/>
          <w:lang w:val="sl-SI"/>
        </w:rPr>
        <w:t>…</w:t>
      </w:r>
      <w:r w:rsidRPr="002D2530">
        <w:rPr>
          <w:rFonts w:ascii="Arial" w:eastAsia="Arial" w:hAnsi="Arial" w:cs="Arial"/>
          <w:lang w:val="sl-SI"/>
        </w:rPr>
        <w:t>),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4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ru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zcu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4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5"/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a za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 (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), 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 xml:space="preserve">. </w:t>
      </w:r>
      <w:r w:rsidRPr="002D2530">
        <w:rPr>
          <w:rFonts w:ascii="Arial" w:eastAsia="Arial" w:hAnsi="Arial" w:cs="Arial"/>
          <w:spacing w:val="-1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gled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gospodarsk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subjekt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odgovarjaj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naročnik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solidarno.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67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2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V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t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 xml:space="preserve"> 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11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26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3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Nač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 xml:space="preserve">n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rem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lj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 xml:space="preserve">n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ačeva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203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3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line="270" w:lineRule="auto"/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co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 z</w:t>
      </w:r>
      <w:r w:rsidRPr="002D2530">
        <w:rPr>
          <w:rFonts w:ascii="Arial" w:eastAsia="Arial" w:hAnsi="Arial" w:cs="Arial"/>
          <w:spacing w:val="-2"/>
          <w:lang w:val="sl-SI"/>
        </w:rPr>
        <w:t>ape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-2"/>
          <w:lang w:val="sl-SI"/>
        </w:rPr>
        <w:t>neopa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onudba«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co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71" w:lineRule="auto"/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ben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ada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, 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edni</w:t>
      </w:r>
      <w:r w:rsidRPr="002D2530">
        <w:rPr>
          <w:rFonts w:ascii="Arial" w:eastAsia="Arial" w:hAnsi="Arial" w:cs="Arial"/>
          <w:lang w:val="sl-SI"/>
        </w:rPr>
        <w:t xml:space="preserve">mi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j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nji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70" w:lineRule="auto"/>
        <w:ind w:left="156" w:right="12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g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>ažo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-1"/>
          <w:lang w:val="sl-SI"/>
        </w:rPr>
        <w:t xml:space="preserve"> 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ovojnic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mor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bit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obvezn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naleplje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izpolnje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obraze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1"/>
          <w:lang w:val="sl-SI"/>
        </w:rPr>
        <w:t xml:space="preserve"> »Ponudba«.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710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4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Je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>k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 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58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5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V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lj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lang w:val="sl-SI"/>
        </w:rPr>
        <w:t>t</w:t>
      </w:r>
      <w:r w:rsidRPr="002D2530">
        <w:rPr>
          <w:rFonts w:ascii="Arial" w:eastAsia="Arial" w:hAnsi="Arial" w:cs="Arial"/>
          <w:b/>
          <w:i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592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="00CA7315">
        <w:rPr>
          <w:rFonts w:ascii="Arial" w:eastAsia="Arial" w:hAnsi="Arial" w:cs="Arial"/>
          <w:spacing w:val="6"/>
          <w:lang w:val="sl-SI"/>
        </w:rPr>
        <w:t>60 dni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 xml:space="preserve">b za </w:t>
      </w:r>
      <w:r w:rsidRPr="002D2530">
        <w:rPr>
          <w:rFonts w:ascii="Arial" w:eastAsia="Arial" w:hAnsi="Arial" w:cs="Arial"/>
          <w:spacing w:val="-1"/>
          <w:lang w:val="sl-SI"/>
        </w:rPr>
        <w:t>določen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dodatn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obdobje.</w:t>
      </w:r>
    </w:p>
    <w:p w:rsidR="001E0F81" w:rsidRPr="002D2530" w:rsidRDefault="001E0F81">
      <w:pPr>
        <w:spacing w:before="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91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6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St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š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72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19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12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VE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O O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6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LO</w:t>
      </w:r>
      <w:r w:rsidRPr="002D2530">
        <w:rPr>
          <w:rFonts w:ascii="Arial" w:eastAsia="Arial" w:hAnsi="Arial" w:cs="Arial"/>
          <w:b/>
          <w:spacing w:val="-6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I O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34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58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13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TO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D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lang w:val="sl-SI"/>
        </w:rPr>
        <w:t>Z</w:t>
      </w:r>
      <w:r w:rsidRPr="002D2530">
        <w:rPr>
          <w:rFonts w:ascii="Arial" w:eastAsia="Arial" w:hAnsi="Arial" w:cs="Arial"/>
          <w:b/>
          <w:lang w:val="sl-SI"/>
        </w:rPr>
        <w:t>VE</w:t>
      </w:r>
      <w:r w:rsidRPr="002D2530">
        <w:rPr>
          <w:rFonts w:ascii="Arial" w:eastAsia="Arial" w:hAnsi="Arial" w:cs="Arial"/>
          <w:b/>
          <w:spacing w:val="-2"/>
          <w:lang w:val="sl-SI"/>
        </w:rPr>
        <w:t>DB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90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before="35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 xml:space="preserve">ku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edn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šč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li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i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5"/>
          <w:lang w:val="sl-SI"/>
        </w:rPr>
        <w:t>svoj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odločitv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o </w:t>
      </w:r>
      <w:r w:rsidRPr="002D2530">
        <w:rPr>
          <w:rFonts w:ascii="Arial" w:eastAsia="Arial" w:hAnsi="Arial" w:cs="Arial"/>
          <w:spacing w:val="5"/>
          <w:lang w:val="sl-SI"/>
        </w:rPr>
        <w:t>razlogih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zarad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kateri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5"/>
          <w:lang w:val="sl-SI"/>
        </w:rPr>
        <w:t>odstop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5"/>
          <w:lang w:val="sl-SI"/>
        </w:rPr>
        <w:t>izvedb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javneg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naročila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 xml:space="preserve">pisno </w:t>
      </w:r>
      <w:r w:rsidRPr="002D2530">
        <w:rPr>
          <w:rFonts w:ascii="Arial" w:eastAsia="Arial" w:hAnsi="Arial" w:cs="Arial"/>
          <w:spacing w:val="-1"/>
          <w:lang w:val="sl-SI"/>
        </w:rPr>
        <w:t>obvesti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-1"/>
          <w:lang w:val="sl-SI"/>
        </w:rPr>
        <w:t>ponudnike.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780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14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DB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45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ogodb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14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 (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69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lang w:val="sl-SI"/>
        </w:rPr>
        <w:t>;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PB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-2"/>
          <w:lang w:val="sl-SI"/>
        </w:rPr>
        <w:t>ude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co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7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spacing w:line="220" w:lineRule="exact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5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8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4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pre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4"/>
          <w:lang w:val="sl-SI"/>
        </w:rPr>
        <w:t>podpiso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4"/>
          <w:lang w:val="sl-SI"/>
        </w:rPr>
        <w:t>vsebinsk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prilagodil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gled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to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izbran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4"/>
          <w:lang w:val="sl-SI"/>
        </w:rPr>
        <w:t xml:space="preserve">predložil </w:t>
      </w:r>
      <w:r w:rsidRPr="002D2530">
        <w:rPr>
          <w:rFonts w:ascii="Arial" w:eastAsia="Arial" w:hAnsi="Arial" w:cs="Arial"/>
          <w:spacing w:val="-1"/>
          <w:lang w:val="sl-SI"/>
        </w:rPr>
        <w:t>skupn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podobno.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96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15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O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7" w:line="260" w:lineRule="exact"/>
        <w:rPr>
          <w:sz w:val="26"/>
          <w:szCs w:val="26"/>
          <w:lang w:val="sl-SI"/>
        </w:rPr>
      </w:pPr>
    </w:p>
    <w:p w:rsidR="00F508DA" w:rsidRPr="002D2530" w:rsidRDefault="00F508DA" w:rsidP="00F508DA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>
        <w:rPr>
          <w:rFonts w:ascii="Arial" w:eastAsia="Arial" w:hAnsi="Arial" w:cs="Arial"/>
          <w:lang w:val="sl-SI"/>
        </w:rPr>
        <w:t xml:space="preserve"> se vloži skladno z določili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5"/>
          <w:lang w:val="sl-SI"/>
        </w:rPr>
        <w:t xml:space="preserve"> 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u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C07B43">
        <w:rPr>
          <w:rFonts w:ascii="Arial" w:hAnsi="Arial" w:cs="Arial"/>
        </w:rPr>
        <w:t>(Uradni list RS, št. 43/11, 60/11 - ZTP-D, 63/13, 90/14 - ZDU-1l, 95/14 - ZIPRS1415-C, 96/15 - ZIPRS1617, 80/16 - ZIPRS1718 in 60/17)</w:t>
      </w:r>
      <w:r>
        <w:rPr>
          <w:rFonts w:ascii="Arial" w:hAnsi="Arial" w:cs="Arial"/>
        </w:rPr>
        <w:t>.</w:t>
      </w:r>
    </w:p>
    <w:p w:rsidR="001E0F81" w:rsidRPr="002D2530" w:rsidRDefault="001E0F81">
      <w:pPr>
        <w:spacing w:before="8" w:line="160" w:lineRule="exact"/>
        <w:rPr>
          <w:sz w:val="17"/>
          <w:szCs w:val="17"/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CA7315" w:rsidP="00CA7315">
      <w:pPr>
        <w:ind w:right="1539"/>
        <w:jc w:val="right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spacing w:val="-2"/>
          <w:lang w:val="sl-SI"/>
        </w:rPr>
        <w:t xml:space="preserve">Metod Ropret, župan </w:t>
      </w:r>
    </w:p>
    <w:sectPr w:rsidR="001E0F81" w:rsidRPr="002D2530">
      <w:pgSz w:w="11920" w:h="16840"/>
      <w:pgMar w:top="700" w:right="1260" w:bottom="280" w:left="1260" w:header="515" w:footer="50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4B" w:rsidRDefault="003E684B">
      <w:r>
        <w:separator/>
      </w:r>
    </w:p>
  </w:endnote>
  <w:endnote w:type="continuationSeparator" w:id="0">
    <w:p w:rsidR="003E684B" w:rsidRDefault="003E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81" w:rsidRDefault="003E684B">
    <w:pPr>
      <w:spacing w:line="200" w:lineRule="exact"/>
    </w:pPr>
    <w:r>
      <w:pict>
        <v:group id="_x0000_s2057" style="position:absolute;margin-left:69.35pt;margin-top:796.4pt;width:456.7pt;height:0;z-index:-1034;mso-position-horizontal-relative:page;mso-position-vertical-relative:page" coordorigin="1387,15928" coordsize="9134,0">
          <v:shape id="_x0000_s2058" style="position:absolute;left:1387;top:15928;width:9134;height:0" coordorigin="1387,15928" coordsize="9134,0" path="m1387,15928r9135,e" filled="f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69.8pt;margin-top:797.5pt;width:72.9pt;height:9.9pt;z-index:-1033;mso-position-horizontal-relative:page;mso-position-vertical-relative:page" filled="f" stroked="f">
          <v:textbox style="mso-next-textbox:#_x0000_s2056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NMVPKO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-28/2017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81" w:rsidRDefault="003E684B">
    <w:pPr>
      <w:spacing w:line="200" w:lineRule="exact"/>
    </w:pPr>
    <w:r>
      <w:pict>
        <v:group id="_x0000_s2051" style="position:absolute;margin-left:69.35pt;margin-top:796.4pt;width:456.7pt;height:0;z-index:-1030;mso-position-horizontal-relative:page;mso-position-vertical-relative:page" coordorigin="1387,15928" coordsize="9134,0">
          <v:shape id="_x0000_s2052" style="position:absolute;left:1387;top:15928;width:9134;height:0" coordorigin="1387,15928" coordsize="9134,0" path="m1387,15928r9135,e" filled="f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8pt;margin-top:797.5pt;width:72.9pt;height:9.9pt;z-index:-1029;mso-position-horizontal-relative:page;mso-position-vertical-relative:page" filled="f" stroked="f">
          <v:textbox style="mso-next-textbox:#_x0000_s2050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28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2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1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7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71.1pt;margin-top:797.5pt;width:54.4pt;height:9.9pt;z-index:-1028;mso-position-horizontal-relative:page;mso-position-vertical-relative:page" filled="f" stroked="f">
          <v:textbox style="mso-next-textbox:#_x0000_s2049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-7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 w:rsidR="007922D1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7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d 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1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4B" w:rsidRDefault="003E684B">
      <w:r>
        <w:separator/>
      </w:r>
    </w:p>
  </w:footnote>
  <w:footnote w:type="continuationSeparator" w:id="0">
    <w:p w:rsidR="003E684B" w:rsidRDefault="003E6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81" w:rsidRDefault="003E684B">
    <w:pPr>
      <w:spacing w:line="200" w:lineRule="exact"/>
    </w:pPr>
    <w:r>
      <w:pict>
        <v:group id="_x0000_s2054" style="position:absolute;margin-left:69.35pt;margin-top:46.15pt;width:456.7pt;height:0;z-index:-1032;mso-position-horizontal-relative:page;mso-position-vertical-relative:page" coordorigin="1387,923" coordsize="9134,0">
          <v:shape id="_x0000_s2055" style="position:absolute;left:1387;top:923;width:9134;height:0" coordorigin="1387,923" coordsize="9134,0" path="m1387,923r9135,e" filled="f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9.8pt;margin-top:35.75pt;width:123.55pt;height:9.9pt;z-index:-1031;mso-position-horizontal-relative:page;mso-position-vertical-relative:page" filled="f" stroked="f">
          <v:textbox style="mso-next-textbox:#_x0000_s2053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6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avo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pacing w:val="-1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3"/>
                    <w:w w:val="98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2"/>
                    <w:w w:val="98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3"/>
                    <w:w w:val="98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3"/>
                    <w:w w:val="98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w w:val="98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2"/>
                    <w:w w:val="98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w w:val="98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pacing w:val="2"/>
                    <w:w w:val="9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u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bj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ek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D466F"/>
    <w:multiLevelType w:val="multilevel"/>
    <w:tmpl w:val="B818E74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3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8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5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90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8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424" w:hanging="1800"/>
      </w:pPr>
      <w:rPr>
        <w:rFonts w:hint="default"/>
        <w:b/>
      </w:rPr>
    </w:lvl>
  </w:abstractNum>
  <w:abstractNum w:abstractNumId="1" w15:restartNumberingAfterBreak="0">
    <w:nsid w:val="2CB14318"/>
    <w:multiLevelType w:val="hybridMultilevel"/>
    <w:tmpl w:val="F4D67144"/>
    <w:lvl w:ilvl="0" w:tplc="8F4CF0B6">
      <w:start w:val="1"/>
      <w:numFmt w:val="decimal"/>
      <w:lvlText w:val="%1."/>
      <w:lvlJc w:val="left"/>
      <w:pPr>
        <w:ind w:left="801" w:hanging="645"/>
      </w:pPr>
      <w:rPr>
        <w:rFonts w:hint="default"/>
        <w:b w:val="0"/>
        <w:w w:val="100"/>
      </w:rPr>
    </w:lvl>
    <w:lvl w:ilvl="1" w:tplc="04240019" w:tentative="1">
      <w:start w:val="1"/>
      <w:numFmt w:val="lowerLetter"/>
      <w:lvlText w:val="%2."/>
      <w:lvlJc w:val="left"/>
      <w:pPr>
        <w:ind w:left="1236" w:hanging="360"/>
      </w:pPr>
    </w:lvl>
    <w:lvl w:ilvl="2" w:tplc="0424001B" w:tentative="1">
      <w:start w:val="1"/>
      <w:numFmt w:val="lowerRoman"/>
      <w:lvlText w:val="%3."/>
      <w:lvlJc w:val="right"/>
      <w:pPr>
        <w:ind w:left="1956" w:hanging="180"/>
      </w:pPr>
    </w:lvl>
    <w:lvl w:ilvl="3" w:tplc="0424000F" w:tentative="1">
      <w:start w:val="1"/>
      <w:numFmt w:val="decimal"/>
      <w:lvlText w:val="%4."/>
      <w:lvlJc w:val="left"/>
      <w:pPr>
        <w:ind w:left="2676" w:hanging="360"/>
      </w:pPr>
    </w:lvl>
    <w:lvl w:ilvl="4" w:tplc="04240019" w:tentative="1">
      <w:start w:val="1"/>
      <w:numFmt w:val="lowerLetter"/>
      <w:lvlText w:val="%5."/>
      <w:lvlJc w:val="left"/>
      <w:pPr>
        <w:ind w:left="3396" w:hanging="360"/>
      </w:pPr>
    </w:lvl>
    <w:lvl w:ilvl="5" w:tplc="0424001B" w:tentative="1">
      <w:start w:val="1"/>
      <w:numFmt w:val="lowerRoman"/>
      <w:lvlText w:val="%6."/>
      <w:lvlJc w:val="right"/>
      <w:pPr>
        <w:ind w:left="4116" w:hanging="180"/>
      </w:pPr>
    </w:lvl>
    <w:lvl w:ilvl="6" w:tplc="0424000F" w:tentative="1">
      <w:start w:val="1"/>
      <w:numFmt w:val="decimal"/>
      <w:lvlText w:val="%7."/>
      <w:lvlJc w:val="left"/>
      <w:pPr>
        <w:ind w:left="4836" w:hanging="360"/>
      </w:pPr>
    </w:lvl>
    <w:lvl w:ilvl="7" w:tplc="04240019" w:tentative="1">
      <w:start w:val="1"/>
      <w:numFmt w:val="lowerLetter"/>
      <w:lvlText w:val="%8."/>
      <w:lvlJc w:val="left"/>
      <w:pPr>
        <w:ind w:left="5556" w:hanging="360"/>
      </w:pPr>
    </w:lvl>
    <w:lvl w:ilvl="8" w:tplc="0424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4A737495"/>
    <w:multiLevelType w:val="hybridMultilevel"/>
    <w:tmpl w:val="B736318E"/>
    <w:lvl w:ilvl="0" w:tplc="0000797D">
      <w:start w:val="1"/>
      <w:numFmt w:val="decimal"/>
      <w:lvlText w:val="12.3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7021AC">
      <w:start w:val="3"/>
      <w:numFmt w:val="bullet"/>
      <w:lvlText w:val="-"/>
      <w:lvlJc w:val="left"/>
      <w:rPr>
        <w:rFonts w:ascii="Arial Narrow" w:eastAsia="Times New Roman" w:hAnsi="Arial Narrow" w:hint="default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25D54CF"/>
    <w:multiLevelType w:val="multilevel"/>
    <w:tmpl w:val="9D3EC3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F81"/>
    <w:rsid w:val="001C3DA2"/>
    <w:rsid w:val="001D2307"/>
    <w:rsid w:val="001E0F81"/>
    <w:rsid w:val="002066BE"/>
    <w:rsid w:val="00286390"/>
    <w:rsid w:val="002D2530"/>
    <w:rsid w:val="00322D46"/>
    <w:rsid w:val="003E684B"/>
    <w:rsid w:val="00572E7A"/>
    <w:rsid w:val="00595536"/>
    <w:rsid w:val="005D27C5"/>
    <w:rsid w:val="005E7CC7"/>
    <w:rsid w:val="007922D1"/>
    <w:rsid w:val="007E7675"/>
    <w:rsid w:val="008139F7"/>
    <w:rsid w:val="0081575C"/>
    <w:rsid w:val="008F17E3"/>
    <w:rsid w:val="00960552"/>
    <w:rsid w:val="00A93357"/>
    <w:rsid w:val="00B36024"/>
    <w:rsid w:val="00CA7315"/>
    <w:rsid w:val="00CD74A6"/>
    <w:rsid w:val="00DA510E"/>
    <w:rsid w:val="00E926BC"/>
    <w:rsid w:val="00EA2D0E"/>
    <w:rsid w:val="00F508DA"/>
    <w:rsid w:val="00F567BE"/>
    <w:rsid w:val="00FD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C6C671C2-4685-476E-8231-7C1AF1DC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139F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E7675"/>
  </w:style>
  <w:style w:type="paragraph" w:styleId="ListParagraph">
    <w:name w:val="List Paragraph"/>
    <w:basedOn w:val="Normal"/>
    <w:uiPriority w:val="34"/>
    <w:qFormat/>
    <w:rsid w:val="00F50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brezovica.si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4851</Words>
  <Characters>27657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</dc:creator>
  <cp:lastModifiedBy>ANDREJ TURK</cp:lastModifiedBy>
  <cp:revision>2</cp:revision>
  <dcterms:created xsi:type="dcterms:W3CDTF">2017-12-22T09:08:00Z</dcterms:created>
  <dcterms:modified xsi:type="dcterms:W3CDTF">2017-12-22T09:08:00Z</dcterms:modified>
</cp:coreProperties>
</file>